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736" w:rsidRDefault="00DC0736" w:rsidP="00BF6FA9">
      <w:pPr>
        <w:spacing w:line="240" w:lineRule="auto"/>
        <w:ind w:left="4678" w:hanging="11"/>
        <w:jc w:val="right"/>
        <w:rPr>
          <w:sz w:val="24"/>
          <w:szCs w:val="24"/>
        </w:rPr>
      </w:pPr>
      <w:bookmarkStart w:id="0" w:name="_Hlt447028322"/>
    </w:p>
    <w:p w:rsidR="00DC0736" w:rsidRDefault="00DC0736" w:rsidP="00BF6FA9">
      <w:pPr>
        <w:spacing w:line="240" w:lineRule="auto"/>
        <w:ind w:left="4678" w:hanging="11"/>
        <w:jc w:val="right"/>
        <w:rPr>
          <w:sz w:val="24"/>
          <w:szCs w:val="24"/>
        </w:rPr>
      </w:pPr>
    </w:p>
    <w:p w:rsidR="00DC0736" w:rsidRDefault="00DC0736" w:rsidP="00BF6FA9">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bookmarkStart w:id="1" w:name="_GoBack"/>
      <w:bookmarkEnd w:id="1"/>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Pr>
          <w:sz w:val="24"/>
          <w:szCs w:val="24"/>
        </w:rPr>
        <w:t>201</w:t>
      </w:r>
      <w:r w:rsidR="009D4F26">
        <w:rPr>
          <w:sz w:val="24"/>
          <w:szCs w:val="24"/>
        </w:rPr>
        <w:t>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E9224C" w:rsidRDefault="00E9224C" w:rsidP="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29168224" w:history="1">
        <w:r w:rsidRPr="00E626C5">
          <w:rPr>
            <w:rStyle w:val="af2"/>
          </w:rPr>
          <w:t>3.</w:t>
        </w:r>
        <w:r>
          <w:rPr>
            <w:rFonts w:asciiTheme="minorHAnsi" w:eastAsiaTheme="minorEastAsia" w:hAnsiTheme="minorHAnsi" w:cstheme="minorBidi"/>
            <w:b w:val="0"/>
            <w:bCs w:val="0"/>
            <w:caps w:val="0"/>
            <w:snapToGrid/>
            <w:sz w:val="22"/>
            <w:szCs w:val="22"/>
          </w:rPr>
          <w:tab/>
        </w:r>
        <w:r w:rsidRPr="00E626C5">
          <w:rPr>
            <w:rStyle w:val="af2"/>
          </w:rPr>
          <w:t>Информационная карта документации</w:t>
        </w:r>
        <w:r>
          <w:rPr>
            <w:webHidden/>
          </w:rPr>
          <w:tab/>
        </w:r>
        <w:r>
          <w:rPr>
            <w:webHidden/>
          </w:rPr>
          <w:fldChar w:fldCharType="begin"/>
        </w:r>
        <w:r>
          <w:rPr>
            <w:webHidden/>
          </w:rPr>
          <w:instrText xml:space="preserve"> PAGEREF _Toc429168224 \h </w:instrText>
        </w:r>
        <w:r>
          <w:rPr>
            <w:webHidden/>
          </w:rPr>
        </w:r>
        <w:r>
          <w:rPr>
            <w:webHidden/>
          </w:rPr>
          <w:fldChar w:fldCharType="separate"/>
        </w:r>
        <w:r w:rsidR="00491D42">
          <w:rPr>
            <w:webHidden/>
          </w:rPr>
          <w:t>3</w:t>
        </w:r>
        <w:r>
          <w:rPr>
            <w:webHidden/>
          </w:rPr>
          <w:fldChar w:fldCharType="end"/>
        </w:r>
      </w:hyperlink>
    </w:p>
    <w:p w:rsidR="00E9224C" w:rsidRDefault="00DC0736" w:rsidP="00E9224C">
      <w:pPr>
        <w:pStyle w:val="13"/>
        <w:rPr>
          <w:rFonts w:asciiTheme="minorHAnsi" w:eastAsiaTheme="minorEastAsia" w:hAnsiTheme="minorHAnsi" w:cstheme="minorBidi"/>
          <w:b w:val="0"/>
          <w:bCs w:val="0"/>
          <w:caps w:val="0"/>
          <w:snapToGrid/>
          <w:sz w:val="22"/>
          <w:szCs w:val="22"/>
        </w:rPr>
      </w:pPr>
      <w:hyperlink w:anchor="_Toc429168225" w:history="1">
        <w:r w:rsidR="00E9224C" w:rsidRPr="00E626C5">
          <w:rPr>
            <w:rStyle w:val="af2"/>
          </w:rPr>
          <w:t>4.</w:t>
        </w:r>
        <w:r w:rsidR="00E9224C">
          <w:rPr>
            <w:rFonts w:asciiTheme="minorHAnsi" w:eastAsiaTheme="minorEastAsia" w:hAnsiTheme="minorHAnsi" w:cstheme="minorBidi"/>
            <w:b w:val="0"/>
            <w:bCs w:val="0"/>
            <w:caps w:val="0"/>
            <w:snapToGrid/>
            <w:sz w:val="22"/>
            <w:szCs w:val="22"/>
          </w:rPr>
          <w:tab/>
        </w:r>
        <w:r w:rsidR="00E9224C" w:rsidRPr="00E626C5">
          <w:rPr>
            <w:rStyle w:val="af2"/>
          </w:rPr>
          <w:t>Образцы основных форм документов, включаемых в Предложение</w:t>
        </w:r>
        <w:r w:rsidR="00E9224C">
          <w:rPr>
            <w:webHidden/>
          </w:rPr>
          <w:tab/>
        </w:r>
        <w:r w:rsidR="00E9224C">
          <w:rPr>
            <w:webHidden/>
          </w:rPr>
          <w:fldChar w:fldCharType="begin"/>
        </w:r>
        <w:r w:rsidR="00E9224C">
          <w:rPr>
            <w:webHidden/>
          </w:rPr>
          <w:instrText xml:space="preserve"> PAGEREF _Toc429168225 \h </w:instrText>
        </w:r>
        <w:r w:rsidR="00E9224C">
          <w:rPr>
            <w:webHidden/>
          </w:rPr>
        </w:r>
        <w:r w:rsidR="00E9224C">
          <w:rPr>
            <w:webHidden/>
          </w:rPr>
          <w:fldChar w:fldCharType="separate"/>
        </w:r>
        <w:r w:rsidR="00491D42">
          <w:rPr>
            <w:webHidden/>
          </w:rPr>
          <w:t>6</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26" w:history="1">
        <w:r w:rsidR="00E9224C" w:rsidRPr="00E626C5">
          <w:rPr>
            <w:rStyle w:val="af2"/>
          </w:rPr>
          <w:t>4.1</w:t>
        </w:r>
        <w:r w:rsidR="00E9224C">
          <w:rPr>
            <w:rFonts w:asciiTheme="minorHAnsi" w:eastAsiaTheme="minorEastAsia" w:hAnsiTheme="minorHAnsi" w:cstheme="minorBidi"/>
            <w:b w:val="0"/>
            <w:snapToGrid/>
            <w:sz w:val="22"/>
            <w:szCs w:val="22"/>
          </w:rPr>
          <w:tab/>
        </w:r>
        <w:r w:rsidR="00E9224C" w:rsidRPr="00E626C5">
          <w:rPr>
            <w:rStyle w:val="af2"/>
          </w:rPr>
          <w:t>Письмо о подаче оферты (форма 1)</w:t>
        </w:r>
        <w:r w:rsidR="00E9224C">
          <w:rPr>
            <w:webHidden/>
          </w:rPr>
          <w:tab/>
        </w:r>
        <w:r w:rsidR="00E9224C">
          <w:rPr>
            <w:webHidden/>
          </w:rPr>
          <w:fldChar w:fldCharType="begin"/>
        </w:r>
        <w:r w:rsidR="00E9224C">
          <w:rPr>
            <w:webHidden/>
          </w:rPr>
          <w:instrText xml:space="preserve"> PAGEREF _Toc429168226 \h </w:instrText>
        </w:r>
        <w:r w:rsidR="00E9224C">
          <w:rPr>
            <w:webHidden/>
          </w:rPr>
        </w:r>
        <w:r w:rsidR="00E9224C">
          <w:rPr>
            <w:webHidden/>
          </w:rPr>
          <w:fldChar w:fldCharType="separate"/>
        </w:r>
        <w:r w:rsidR="00491D42">
          <w:rPr>
            <w:webHidden/>
          </w:rPr>
          <w:t>6</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27" w:history="1">
        <w:r w:rsidR="00E9224C" w:rsidRPr="00E626C5">
          <w:rPr>
            <w:rStyle w:val="af2"/>
          </w:rPr>
          <w:t>4.2</w:t>
        </w:r>
        <w:r w:rsidR="00E9224C">
          <w:rPr>
            <w:rFonts w:asciiTheme="minorHAnsi" w:eastAsiaTheme="minorEastAsia" w:hAnsiTheme="minorHAnsi" w:cstheme="minorBidi"/>
            <w:b w:val="0"/>
            <w:snapToGrid/>
            <w:sz w:val="22"/>
            <w:szCs w:val="22"/>
          </w:rPr>
          <w:tab/>
        </w:r>
        <w:r w:rsidR="00E9224C" w:rsidRPr="00E626C5">
          <w:rPr>
            <w:rStyle w:val="af2"/>
          </w:rPr>
          <w:t>Техническое предложение (форма 2)</w:t>
        </w:r>
        <w:r w:rsidR="00E9224C">
          <w:rPr>
            <w:webHidden/>
          </w:rPr>
          <w:tab/>
        </w:r>
        <w:r w:rsidR="00E9224C">
          <w:rPr>
            <w:webHidden/>
          </w:rPr>
          <w:fldChar w:fldCharType="begin"/>
        </w:r>
        <w:r w:rsidR="00E9224C">
          <w:rPr>
            <w:webHidden/>
          </w:rPr>
          <w:instrText xml:space="preserve"> PAGEREF _Toc429168227 \h </w:instrText>
        </w:r>
        <w:r w:rsidR="00E9224C">
          <w:rPr>
            <w:webHidden/>
          </w:rPr>
        </w:r>
        <w:r w:rsidR="00E9224C">
          <w:rPr>
            <w:webHidden/>
          </w:rPr>
          <w:fldChar w:fldCharType="separate"/>
        </w:r>
        <w:r w:rsidR="00491D42">
          <w:rPr>
            <w:webHidden/>
          </w:rPr>
          <w:t>9</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28" w:history="1">
        <w:r w:rsidR="00E9224C" w:rsidRPr="00E626C5">
          <w:rPr>
            <w:rStyle w:val="af2"/>
          </w:rPr>
          <w:t>4.3</w:t>
        </w:r>
        <w:r w:rsidR="00E9224C">
          <w:rPr>
            <w:rFonts w:asciiTheme="minorHAnsi" w:eastAsiaTheme="minorEastAsia" w:hAnsiTheme="minorHAnsi" w:cstheme="minorBidi"/>
            <w:b w:val="0"/>
            <w:snapToGrid/>
            <w:sz w:val="22"/>
            <w:szCs w:val="22"/>
          </w:rPr>
          <w:tab/>
        </w:r>
        <w:r w:rsidR="00E9224C" w:rsidRPr="00E626C5">
          <w:rPr>
            <w:rStyle w:val="af2"/>
          </w:rPr>
          <w:t>График выполнения работ (форма 3)</w:t>
        </w:r>
        <w:r w:rsidR="00E9224C">
          <w:rPr>
            <w:webHidden/>
          </w:rPr>
          <w:tab/>
        </w:r>
        <w:r w:rsidR="00E9224C">
          <w:rPr>
            <w:webHidden/>
          </w:rPr>
          <w:fldChar w:fldCharType="begin"/>
        </w:r>
        <w:r w:rsidR="00E9224C">
          <w:rPr>
            <w:webHidden/>
          </w:rPr>
          <w:instrText xml:space="preserve"> PAGEREF _Toc429168228 \h </w:instrText>
        </w:r>
        <w:r w:rsidR="00E9224C">
          <w:rPr>
            <w:webHidden/>
          </w:rPr>
        </w:r>
        <w:r w:rsidR="00E9224C">
          <w:rPr>
            <w:webHidden/>
          </w:rPr>
          <w:fldChar w:fldCharType="separate"/>
        </w:r>
        <w:r w:rsidR="00491D42">
          <w:rPr>
            <w:webHidden/>
          </w:rPr>
          <w:t>11</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29" w:history="1">
        <w:r w:rsidR="00E9224C" w:rsidRPr="00E626C5">
          <w:rPr>
            <w:rStyle w:val="af2"/>
          </w:rPr>
          <w:t>4.4</w:t>
        </w:r>
        <w:r w:rsidR="00E9224C">
          <w:rPr>
            <w:rFonts w:asciiTheme="minorHAnsi" w:eastAsiaTheme="minorEastAsia" w:hAnsiTheme="minorHAnsi" w:cstheme="minorBidi"/>
            <w:b w:val="0"/>
            <w:snapToGrid/>
            <w:sz w:val="22"/>
            <w:szCs w:val="22"/>
          </w:rPr>
          <w:tab/>
        </w:r>
        <w:r w:rsidR="00E9224C" w:rsidRPr="00E626C5">
          <w:rPr>
            <w:rStyle w:val="af2"/>
          </w:rPr>
          <w:t>Коммерческое предложение (форма 4)</w:t>
        </w:r>
        <w:r w:rsidR="00E9224C">
          <w:rPr>
            <w:webHidden/>
          </w:rPr>
          <w:tab/>
        </w:r>
        <w:r w:rsidR="00E9224C">
          <w:rPr>
            <w:webHidden/>
          </w:rPr>
          <w:fldChar w:fldCharType="begin"/>
        </w:r>
        <w:r w:rsidR="00E9224C">
          <w:rPr>
            <w:webHidden/>
          </w:rPr>
          <w:instrText xml:space="preserve"> PAGEREF _Toc429168229 \h </w:instrText>
        </w:r>
        <w:r w:rsidR="00E9224C">
          <w:rPr>
            <w:webHidden/>
          </w:rPr>
        </w:r>
        <w:r w:rsidR="00E9224C">
          <w:rPr>
            <w:webHidden/>
          </w:rPr>
          <w:fldChar w:fldCharType="separate"/>
        </w:r>
        <w:r w:rsidR="00491D42">
          <w:rPr>
            <w:webHidden/>
          </w:rPr>
          <w:t>13</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0" w:history="1">
        <w:r w:rsidR="00E9224C" w:rsidRPr="00E626C5">
          <w:rPr>
            <w:rStyle w:val="af2"/>
          </w:rPr>
          <w:t>4.5</w:t>
        </w:r>
        <w:r w:rsidR="00E9224C">
          <w:rPr>
            <w:rFonts w:asciiTheme="minorHAnsi" w:eastAsiaTheme="minorEastAsia" w:hAnsiTheme="minorHAnsi" w:cstheme="minorBidi"/>
            <w:b w:val="0"/>
            <w:snapToGrid/>
            <w:sz w:val="22"/>
            <w:szCs w:val="22"/>
          </w:rPr>
          <w:tab/>
        </w:r>
        <w:r w:rsidR="00E9224C" w:rsidRPr="00E626C5">
          <w:rPr>
            <w:rStyle w:val="af2"/>
          </w:rPr>
          <w:t>График платежей (форма 5)</w:t>
        </w:r>
        <w:r w:rsidR="00E9224C">
          <w:rPr>
            <w:webHidden/>
          </w:rPr>
          <w:tab/>
        </w:r>
        <w:r w:rsidR="00E9224C">
          <w:rPr>
            <w:webHidden/>
          </w:rPr>
          <w:fldChar w:fldCharType="begin"/>
        </w:r>
        <w:r w:rsidR="00E9224C">
          <w:rPr>
            <w:webHidden/>
          </w:rPr>
          <w:instrText xml:space="preserve"> PAGEREF _Toc429168230 \h </w:instrText>
        </w:r>
        <w:r w:rsidR="00E9224C">
          <w:rPr>
            <w:webHidden/>
          </w:rPr>
        </w:r>
        <w:r w:rsidR="00E9224C">
          <w:rPr>
            <w:webHidden/>
          </w:rPr>
          <w:fldChar w:fldCharType="separate"/>
        </w:r>
        <w:r w:rsidR="00491D42">
          <w:rPr>
            <w:webHidden/>
          </w:rPr>
          <w:t>16</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1" w:history="1">
        <w:r w:rsidR="00E9224C" w:rsidRPr="00E626C5">
          <w:rPr>
            <w:rStyle w:val="af2"/>
          </w:rPr>
          <w:t>4.6</w:t>
        </w:r>
        <w:r w:rsidR="00E9224C">
          <w:rPr>
            <w:rFonts w:asciiTheme="minorHAnsi" w:eastAsiaTheme="minorEastAsia" w:hAnsiTheme="minorHAnsi" w:cstheme="minorBidi"/>
            <w:b w:val="0"/>
            <w:snapToGrid/>
            <w:sz w:val="22"/>
            <w:szCs w:val="22"/>
          </w:rPr>
          <w:tab/>
        </w:r>
        <w:r w:rsidR="00E9224C" w:rsidRPr="00E626C5">
          <w:rPr>
            <w:rStyle w:val="af2"/>
          </w:rPr>
          <w:t>Протокол разногласий по проекту Договора (форма 6)</w:t>
        </w:r>
        <w:r w:rsidR="00E9224C">
          <w:rPr>
            <w:webHidden/>
          </w:rPr>
          <w:tab/>
        </w:r>
        <w:r w:rsidR="00E9224C">
          <w:rPr>
            <w:webHidden/>
          </w:rPr>
          <w:fldChar w:fldCharType="begin"/>
        </w:r>
        <w:r w:rsidR="00E9224C">
          <w:rPr>
            <w:webHidden/>
          </w:rPr>
          <w:instrText xml:space="preserve"> PAGEREF _Toc429168231 \h </w:instrText>
        </w:r>
        <w:r w:rsidR="00E9224C">
          <w:rPr>
            <w:webHidden/>
          </w:rPr>
        </w:r>
        <w:r w:rsidR="00E9224C">
          <w:rPr>
            <w:webHidden/>
          </w:rPr>
          <w:fldChar w:fldCharType="separate"/>
        </w:r>
        <w:r w:rsidR="00491D42">
          <w:rPr>
            <w:webHidden/>
          </w:rPr>
          <w:t>18</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2" w:history="1">
        <w:r w:rsidR="00E9224C" w:rsidRPr="00E626C5">
          <w:rPr>
            <w:rStyle w:val="af2"/>
          </w:rPr>
          <w:t>4.7</w:t>
        </w:r>
        <w:r w:rsidR="00E9224C">
          <w:rPr>
            <w:rFonts w:asciiTheme="minorHAnsi" w:eastAsiaTheme="minorEastAsia" w:hAnsiTheme="minorHAnsi" w:cstheme="minorBidi"/>
            <w:b w:val="0"/>
            <w:snapToGrid/>
            <w:sz w:val="22"/>
            <w:szCs w:val="22"/>
          </w:rPr>
          <w:tab/>
        </w:r>
        <w:r w:rsidR="00E9224C" w:rsidRPr="00E626C5">
          <w:rPr>
            <w:rStyle w:val="af2"/>
          </w:rPr>
          <w:t>План распределения объемов работ между генеральным подрядчиком и субподрядчиками (соисполнителями) (форма 7)</w:t>
        </w:r>
        <w:r w:rsidR="00E9224C">
          <w:rPr>
            <w:webHidden/>
          </w:rPr>
          <w:tab/>
        </w:r>
        <w:r w:rsidR="00E9224C">
          <w:rPr>
            <w:webHidden/>
          </w:rPr>
          <w:fldChar w:fldCharType="begin"/>
        </w:r>
        <w:r w:rsidR="00E9224C">
          <w:rPr>
            <w:webHidden/>
          </w:rPr>
          <w:instrText xml:space="preserve"> PAGEREF _Toc429168232 \h </w:instrText>
        </w:r>
        <w:r w:rsidR="00E9224C">
          <w:rPr>
            <w:webHidden/>
          </w:rPr>
        </w:r>
        <w:r w:rsidR="00E9224C">
          <w:rPr>
            <w:webHidden/>
          </w:rPr>
          <w:fldChar w:fldCharType="separate"/>
        </w:r>
        <w:r w:rsidR="00491D42">
          <w:rPr>
            <w:webHidden/>
          </w:rPr>
          <w:t>20</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3" w:history="1">
        <w:r w:rsidR="00E9224C" w:rsidRPr="00E626C5">
          <w:rPr>
            <w:rStyle w:val="af2"/>
          </w:rPr>
          <w:t>4.8</w:t>
        </w:r>
        <w:r w:rsidR="00E9224C">
          <w:rPr>
            <w:rFonts w:asciiTheme="minorHAnsi" w:eastAsiaTheme="minorEastAsia" w:hAnsiTheme="minorHAnsi" w:cstheme="minorBidi"/>
            <w:b w:val="0"/>
            <w:snapToGrid/>
            <w:sz w:val="22"/>
            <w:szCs w:val="22"/>
          </w:rPr>
          <w:tab/>
        </w:r>
        <w:r w:rsidR="00E9224C" w:rsidRPr="00E626C5">
          <w:rPr>
            <w:rStyle w:val="af2"/>
          </w:rPr>
          <w:t>План распределения объемов выполнения работ внутри коллективного участника (форма 8)</w:t>
        </w:r>
        <w:r w:rsidR="00E9224C">
          <w:rPr>
            <w:webHidden/>
          </w:rPr>
          <w:tab/>
        </w:r>
        <w:r w:rsidR="00E9224C">
          <w:rPr>
            <w:webHidden/>
          </w:rPr>
          <w:fldChar w:fldCharType="begin"/>
        </w:r>
        <w:r w:rsidR="00E9224C">
          <w:rPr>
            <w:webHidden/>
          </w:rPr>
          <w:instrText xml:space="preserve"> PAGEREF _Toc429168233 \h </w:instrText>
        </w:r>
        <w:r w:rsidR="00E9224C">
          <w:rPr>
            <w:webHidden/>
          </w:rPr>
        </w:r>
        <w:r w:rsidR="00E9224C">
          <w:rPr>
            <w:webHidden/>
          </w:rPr>
          <w:fldChar w:fldCharType="separate"/>
        </w:r>
        <w:r w:rsidR="00491D42">
          <w:rPr>
            <w:webHidden/>
          </w:rPr>
          <w:t>22</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4" w:history="1">
        <w:r w:rsidR="00E9224C" w:rsidRPr="00E626C5">
          <w:rPr>
            <w:rStyle w:val="af2"/>
          </w:rPr>
          <w:t>4.9</w:t>
        </w:r>
        <w:r w:rsidR="00E9224C">
          <w:rPr>
            <w:rFonts w:asciiTheme="minorHAnsi" w:eastAsiaTheme="minorEastAsia" w:hAnsiTheme="minorHAnsi" w:cstheme="minorBidi"/>
            <w:b w:val="0"/>
            <w:snapToGrid/>
            <w:sz w:val="22"/>
            <w:szCs w:val="22"/>
          </w:rPr>
          <w:tab/>
        </w:r>
        <w:r w:rsidR="00E9224C" w:rsidRPr="00E626C5">
          <w:rPr>
            <w:rStyle w:val="af2"/>
          </w:rPr>
          <w:t>Анкета Участника (форма 9)</w:t>
        </w:r>
        <w:r w:rsidR="00E9224C">
          <w:rPr>
            <w:webHidden/>
          </w:rPr>
          <w:tab/>
        </w:r>
        <w:r w:rsidR="00E9224C">
          <w:rPr>
            <w:webHidden/>
          </w:rPr>
          <w:fldChar w:fldCharType="begin"/>
        </w:r>
        <w:r w:rsidR="00E9224C">
          <w:rPr>
            <w:webHidden/>
          </w:rPr>
          <w:instrText xml:space="preserve"> PAGEREF _Toc429168234 \h </w:instrText>
        </w:r>
        <w:r w:rsidR="00E9224C">
          <w:rPr>
            <w:webHidden/>
          </w:rPr>
        </w:r>
        <w:r w:rsidR="00E9224C">
          <w:rPr>
            <w:webHidden/>
          </w:rPr>
          <w:fldChar w:fldCharType="separate"/>
        </w:r>
        <w:r w:rsidR="00491D42">
          <w:rPr>
            <w:webHidden/>
          </w:rPr>
          <w:t>24</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5" w:history="1">
        <w:r w:rsidR="00E9224C" w:rsidRPr="00E626C5">
          <w:rPr>
            <w:rStyle w:val="af2"/>
          </w:rPr>
          <w:t>4.10</w:t>
        </w:r>
        <w:r w:rsidR="00E9224C">
          <w:rPr>
            <w:rFonts w:asciiTheme="minorHAnsi" w:eastAsiaTheme="minorEastAsia" w:hAnsiTheme="minorHAnsi" w:cstheme="minorBidi"/>
            <w:b w:val="0"/>
            <w:snapToGrid/>
            <w:sz w:val="22"/>
            <w:szCs w:val="22"/>
          </w:rPr>
          <w:tab/>
        </w:r>
        <w:r w:rsidR="00E9224C" w:rsidRPr="00E626C5">
          <w:rPr>
            <w:rStyle w:val="af2"/>
          </w:rPr>
          <w:t>Справка о перечне и годовых объемах выполнения аналогичных договоров (форма 10)</w:t>
        </w:r>
        <w:r w:rsidR="00E9224C">
          <w:rPr>
            <w:webHidden/>
          </w:rPr>
          <w:tab/>
        </w:r>
        <w:r w:rsidR="00E9224C">
          <w:rPr>
            <w:webHidden/>
          </w:rPr>
          <w:fldChar w:fldCharType="begin"/>
        </w:r>
        <w:r w:rsidR="00E9224C">
          <w:rPr>
            <w:webHidden/>
          </w:rPr>
          <w:instrText xml:space="preserve"> PAGEREF _Toc429168235 \h </w:instrText>
        </w:r>
        <w:r w:rsidR="00E9224C">
          <w:rPr>
            <w:webHidden/>
          </w:rPr>
        </w:r>
        <w:r w:rsidR="00E9224C">
          <w:rPr>
            <w:webHidden/>
          </w:rPr>
          <w:fldChar w:fldCharType="separate"/>
        </w:r>
        <w:r w:rsidR="00491D42">
          <w:rPr>
            <w:webHidden/>
          </w:rPr>
          <w:t>28</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6" w:history="1">
        <w:r w:rsidR="00E9224C" w:rsidRPr="00E626C5">
          <w:rPr>
            <w:rStyle w:val="af2"/>
          </w:rPr>
          <w:t>4.11</w:t>
        </w:r>
        <w:r w:rsidR="00E9224C">
          <w:rPr>
            <w:rFonts w:asciiTheme="minorHAnsi" w:eastAsiaTheme="minorEastAsia" w:hAnsiTheme="minorHAnsi" w:cstheme="minorBidi"/>
            <w:b w:val="0"/>
            <w:snapToGrid/>
            <w:sz w:val="22"/>
            <w:szCs w:val="22"/>
          </w:rPr>
          <w:tab/>
        </w:r>
        <w:r w:rsidR="00E9224C" w:rsidRPr="00E626C5">
          <w:rPr>
            <w:rStyle w:val="af2"/>
          </w:rPr>
          <w:t>Справка о материально-технических ресурсах (форма 11)</w:t>
        </w:r>
        <w:r w:rsidR="00E9224C">
          <w:rPr>
            <w:webHidden/>
          </w:rPr>
          <w:tab/>
        </w:r>
        <w:r w:rsidR="00E9224C">
          <w:rPr>
            <w:webHidden/>
          </w:rPr>
          <w:fldChar w:fldCharType="begin"/>
        </w:r>
        <w:r w:rsidR="00E9224C">
          <w:rPr>
            <w:webHidden/>
          </w:rPr>
          <w:instrText xml:space="preserve"> PAGEREF _Toc429168236 \h </w:instrText>
        </w:r>
        <w:r w:rsidR="00E9224C">
          <w:rPr>
            <w:webHidden/>
          </w:rPr>
        </w:r>
        <w:r w:rsidR="00E9224C">
          <w:rPr>
            <w:webHidden/>
          </w:rPr>
          <w:fldChar w:fldCharType="separate"/>
        </w:r>
        <w:r w:rsidR="00491D42">
          <w:rPr>
            <w:webHidden/>
          </w:rPr>
          <w:t>30</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7" w:history="1">
        <w:r w:rsidR="00E9224C" w:rsidRPr="00E626C5">
          <w:rPr>
            <w:rStyle w:val="af2"/>
          </w:rPr>
          <w:t>4.12</w:t>
        </w:r>
        <w:r w:rsidR="00E9224C">
          <w:rPr>
            <w:rFonts w:asciiTheme="minorHAnsi" w:eastAsiaTheme="minorEastAsia" w:hAnsiTheme="minorHAnsi" w:cstheme="minorBidi"/>
            <w:b w:val="0"/>
            <w:snapToGrid/>
            <w:sz w:val="22"/>
            <w:szCs w:val="22"/>
          </w:rPr>
          <w:tab/>
        </w:r>
        <w:r w:rsidR="00E9224C" w:rsidRPr="00E626C5">
          <w:rPr>
            <w:rStyle w:val="af2"/>
          </w:rPr>
          <w:t>Справка о кадровых ресурсах (форма 12)</w:t>
        </w:r>
        <w:r w:rsidR="00E9224C">
          <w:rPr>
            <w:webHidden/>
          </w:rPr>
          <w:tab/>
        </w:r>
        <w:r w:rsidR="00E9224C">
          <w:rPr>
            <w:webHidden/>
          </w:rPr>
          <w:fldChar w:fldCharType="begin"/>
        </w:r>
        <w:r w:rsidR="00E9224C">
          <w:rPr>
            <w:webHidden/>
          </w:rPr>
          <w:instrText xml:space="preserve"> PAGEREF _Toc429168237 \h </w:instrText>
        </w:r>
        <w:r w:rsidR="00E9224C">
          <w:rPr>
            <w:webHidden/>
          </w:rPr>
        </w:r>
        <w:r w:rsidR="00E9224C">
          <w:rPr>
            <w:webHidden/>
          </w:rPr>
          <w:fldChar w:fldCharType="separate"/>
        </w:r>
        <w:r w:rsidR="00491D42">
          <w:rPr>
            <w:webHidden/>
          </w:rPr>
          <w:t>32</w:t>
        </w:r>
        <w:r w:rsidR="00E9224C">
          <w:rPr>
            <w:webHidden/>
          </w:rPr>
          <w:fldChar w:fldCharType="end"/>
        </w:r>
      </w:hyperlink>
    </w:p>
    <w:p w:rsidR="00E9224C" w:rsidRDefault="00DC0736" w:rsidP="00E9224C">
      <w:pPr>
        <w:pStyle w:val="22"/>
        <w:rPr>
          <w:rFonts w:asciiTheme="minorHAnsi" w:eastAsiaTheme="minorEastAsia" w:hAnsiTheme="minorHAnsi" w:cstheme="minorBidi"/>
          <w:b w:val="0"/>
          <w:snapToGrid/>
          <w:sz w:val="22"/>
          <w:szCs w:val="22"/>
        </w:rPr>
      </w:pPr>
      <w:hyperlink w:anchor="_Toc429168238" w:history="1">
        <w:r w:rsidR="00E9224C" w:rsidRPr="00E626C5">
          <w:rPr>
            <w:rStyle w:val="af2"/>
          </w:rPr>
          <w:t>4.13</w:t>
        </w:r>
        <w:r w:rsidR="00E9224C">
          <w:rPr>
            <w:rFonts w:asciiTheme="minorHAnsi" w:eastAsiaTheme="minorEastAsia" w:hAnsiTheme="minorHAnsi" w:cstheme="minorBidi"/>
            <w:b w:val="0"/>
            <w:snapToGrid/>
            <w:sz w:val="22"/>
            <w:szCs w:val="22"/>
          </w:rPr>
          <w:tab/>
        </w:r>
        <w:r w:rsidR="00E9224C" w:rsidRPr="00E626C5">
          <w:rPr>
            <w:rStyle w:val="af2"/>
          </w:rPr>
          <w:t>Информационное письмо о соблюдении Участником запроса предложений принципов Глобального договора ООН (форма 13)</w:t>
        </w:r>
        <w:r w:rsidR="00E9224C">
          <w:rPr>
            <w:webHidden/>
          </w:rPr>
          <w:tab/>
        </w:r>
        <w:r w:rsidR="00A5439D">
          <w:rPr>
            <w:webHidden/>
          </w:rPr>
          <w:t>35</w:t>
        </w:r>
      </w:hyperlink>
    </w:p>
    <w:p w:rsidR="00E9224C" w:rsidRDefault="00E9224C" w:rsidP="00E9224C">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Pr="00E9224C" w:rsidRDefault="00E9224C" w:rsidP="00E9224C">
      <w:pPr>
        <w:ind w:firstLine="0"/>
      </w:pPr>
    </w:p>
    <w:p w:rsidR="00BC5425" w:rsidRPr="007D6D0A" w:rsidRDefault="00BC5425" w:rsidP="007D6D0A">
      <w:pPr>
        <w:pStyle w:val="1"/>
        <w:rPr>
          <w:rFonts w:ascii="Times New Roman" w:hAnsi="Times New Roman"/>
          <w:sz w:val="24"/>
          <w:szCs w:val="24"/>
        </w:rPr>
      </w:pPr>
      <w:bookmarkStart w:id="2" w:name="_Toc429168224"/>
      <w:bookmarkEnd w:id="0"/>
      <w:r w:rsidRPr="007D6D0A">
        <w:rPr>
          <w:rFonts w:ascii="Times New Roman" w:hAnsi="Times New Roman"/>
          <w:sz w:val="24"/>
          <w:szCs w:val="24"/>
        </w:rPr>
        <w:lastRenderedPageBreak/>
        <w:t>Информационная карта документации</w:t>
      </w:r>
      <w:bookmarkEnd w:id="2"/>
    </w:p>
    <w:p w:rsidR="00BC5425" w:rsidRDefault="00BC5425" w:rsidP="00BC5425">
      <w:pPr>
        <w:autoSpaceDE w:val="0"/>
        <w:autoSpaceDN w:val="0"/>
        <w:adjustRightInd w:val="0"/>
        <w:spacing w:line="240" w:lineRule="auto"/>
        <w:ind w:right="-72" w:firstLine="0"/>
        <w:jc w:val="left"/>
        <w:rPr>
          <w:b/>
          <w:bCs/>
          <w:sz w:val="24"/>
          <w:szCs w:val="24"/>
        </w:rPr>
      </w:pPr>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81388A">
        <w:rPr>
          <w:color w:val="000000"/>
          <w:sz w:val="24"/>
          <w:szCs w:val="24"/>
        </w:rPr>
        <w:t>00</w:t>
      </w:r>
      <w:r w:rsidR="00491D42">
        <w:rPr>
          <w:color w:val="000000"/>
          <w:sz w:val="24"/>
          <w:szCs w:val="24"/>
        </w:rPr>
        <w:t>52</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F3026D" w:rsidRDefault="00491D42" w:rsidP="0016482D">
            <w:pPr>
              <w:autoSpaceDE w:val="0"/>
              <w:autoSpaceDN w:val="0"/>
              <w:adjustRightInd w:val="0"/>
              <w:spacing w:line="276" w:lineRule="auto"/>
              <w:ind w:right="-72" w:firstLine="0"/>
              <w:jc w:val="left"/>
              <w:rPr>
                <w:bCs/>
                <w:sz w:val="24"/>
                <w:szCs w:val="24"/>
              </w:rPr>
            </w:pPr>
            <w:r>
              <w:rPr>
                <w:color w:val="000000"/>
                <w:sz w:val="24"/>
                <w:szCs w:val="24"/>
              </w:rPr>
              <w:t>Ремонт остекления и утепления здания Главного корпуса</w:t>
            </w:r>
            <w:r>
              <w:rPr>
                <w:bCs/>
                <w:sz w:val="24"/>
                <w:szCs w:val="24"/>
              </w:rPr>
              <w:t xml:space="preserve"> </w:t>
            </w:r>
            <w:r w:rsidR="00DF319A">
              <w:rPr>
                <w:bCs/>
                <w:sz w:val="24"/>
                <w:szCs w:val="24"/>
              </w:rPr>
              <w:t>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491D42">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91D42">
              <w:rPr>
                <w:sz w:val="24"/>
                <w:szCs w:val="24"/>
                <w:lang w:eastAsia="en-US"/>
              </w:rPr>
              <w:t>02.02</w:t>
            </w:r>
            <w:r>
              <w:rPr>
                <w:sz w:val="24"/>
                <w:szCs w:val="24"/>
                <w:lang w:eastAsia="en-US"/>
              </w:rPr>
              <w:t>.</w:t>
            </w:r>
            <w:r w:rsidRPr="00F3026D">
              <w:rPr>
                <w:sz w:val="24"/>
                <w:szCs w:val="24"/>
                <w:lang w:eastAsia="en-US"/>
              </w:rPr>
              <w:t>20</w:t>
            </w:r>
            <w:r>
              <w:rPr>
                <w:sz w:val="24"/>
                <w:szCs w:val="24"/>
                <w:lang w:eastAsia="en-US"/>
              </w:rPr>
              <w:t>1</w:t>
            </w:r>
            <w:r w:rsidR="009D4F26">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81388A">
              <w:rPr>
                <w:sz w:val="24"/>
                <w:szCs w:val="24"/>
                <w:lang w:eastAsia="en-US"/>
              </w:rPr>
              <w:t>1</w:t>
            </w:r>
            <w:r w:rsidR="00491D42">
              <w:rPr>
                <w:sz w:val="24"/>
                <w:szCs w:val="24"/>
                <w:lang w:eastAsia="en-US"/>
              </w:rPr>
              <w:t>1</w:t>
            </w:r>
            <w:r w:rsidR="0081388A">
              <w:rPr>
                <w:sz w:val="24"/>
                <w:szCs w:val="24"/>
                <w:lang w:eastAsia="en-US"/>
              </w:rPr>
              <w:t>.02</w:t>
            </w:r>
            <w:r w:rsidRPr="00177F1F">
              <w:rPr>
                <w:sz w:val="24"/>
                <w:szCs w:val="24"/>
                <w:lang w:eastAsia="en-US"/>
              </w:rPr>
              <w:t>.201</w:t>
            </w:r>
            <w:r w:rsidR="009D4F26">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DF319A">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 xml:space="preserve">п. </w:t>
            </w:r>
            <w:r w:rsidR="0016482D">
              <w:rPr>
                <w:sz w:val="24"/>
                <w:szCs w:val="24"/>
              </w:rPr>
              <w:t>9</w:t>
            </w:r>
            <w:r w:rsidR="00E27D39">
              <w:rPr>
                <w:sz w:val="24"/>
                <w:szCs w:val="24"/>
              </w:rPr>
              <w:t xml:space="preserve"> Технического задания</w:t>
            </w:r>
          </w:p>
          <w:p w:rsidR="00DF319A" w:rsidRPr="00F3026D" w:rsidRDefault="00DF319A" w:rsidP="00491D42">
            <w:pPr>
              <w:tabs>
                <w:tab w:val="left" w:pos="0"/>
                <w:tab w:val="left" w:pos="5657"/>
              </w:tabs>
              <w:spacing w:line="276" w:lineRule="auto"/>
              <w:ind w:left="540" w:right="153" w:hanging="540"/>
              <w:jc w:val="left"/>
              <w:rPr>
                <w:i/>
                <w:sz w:val="24"/>
                <w:szCs w:val="24"/>
                <w:lang w:eastAsia="en-US"/>
              </w:rPr>
            </w:pPr>
            <w:r>
              <w:rPr>
                <w:sz w:val="24"/>
                <w:szCs w:val="24"/>
              </w:rPr>
              <w:t xml:space="preserve"> </w:t>
            </w:r>
            <w:r w:rsidR="006E5CA0">
              <w:rPr>
                <w:sz w:val="24"/>
                <w:szCs w:val="24"/>
              </w:rPr>
              <w:t xml:space="preserve">с </w:t>
            </w:r>
            <w:r w:rsidR="00491D42">
              <w:rPr>
                <w:sz w:val="24"/>
                <w:szCs w:val="24"/>
              </w:rPr>
              <w:t>14</w:t>
            </w:r>
            <w:r w:rsidR="009D4F26">
              <w:rPr>
                <w:sz w:val="24"/>
                <w:szCs w:val="24"/>
              </w:rPr>
              <w:t xml:space="preserve"> марта</w:t>
            </w:r>
            <w:r w:rsidR="006E5CA0">
              <w:rPr>
                <w:sz w:val="24"/>
                <w:szCs w:val="24"/>
              </w:rPr>
              <w:t xml:space="preserve"> </w:t>
            </w:r>
            <w:r>
              <w:rPr>
                <w:sz w:val="24"/>
                <w:szCs w:val="24"/>
              </w:rPr>
              <w:t xml:space="preserve">2016 г. по </w:t>
            </w:r>
            <w:r w:rsidR="0016482D">
              <w:rPr>
                <w:sz w:val="24"/>
                <w:szCs w:val="24"/>
              </w:rPr>
              <w:t>3</w:t>
            </w:r>
            <w:r w:rsidR="009D4F26">
              <w:rPr>
                <w:sz w:val="24"/>
                <w:szCs w:val="24"/>
              </w:rPr>
              <w:t>1</w:t>
            </w:r>
            <w:r w:rsidR="0016482D">
              <w:rPr>
                <w:sz w:val="24"/>
                <w:szCs w:val="24"/>
              </w:rPr>
              <w:t xml:space="preserve"> </w:t>
            </w:r>
            <w:r w:rsidR="00491D42">
              <w:rPr>
                <w:sz w:val="24"/>
                <w:szCs w:val="24"/>
              </w:rPr>
              <w:t>декабря</w:t>
            </w:r>
            <w:r w:rsidR="006E5CA0">
              <w:rPr>
                <w:sz w:val="24"/>
                <w:szCs w:val="24"/>
              </w:rPr>
              <w:t xml:space="preserve"> </w:t>
            </w:r>
            <w:r>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r w:rsidRPr="00842DD6">
              <w:rPr>
                <w:sz w:val="24"/>
                <w:szCs w:val="24"/>
              </w:rPr>
              <w:t>проезд</w:t>
            </w:r>
            <w:proofErr w:type="spellEnd"/>
            <w:r w:rsidRPr="00842DD6">
              <w:rPr>
                <w:sz w:val="24"/>
                <w:szCs w:val="24"/>
              </w:rPr>
              <w:t>,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DF319A"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DF319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p>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lang w:eastAsia="en-US"/>
              </w:rPr>
              <w:t xml:space="preserve">Информация для поставщиков МТР, работ, </w:t>
            </w:r>
            <w:proofErr w:type="spellStart"/>
            <w:r w:rsidRPr="00F3026D">
              <w:rPr>
                <w:sz w:val="24"/>
                <w:szCs w:val="24"/>
                <w:lang w:eastAsia="en-US"/>
              </w:rPr>
              <w:t>услуг:</w:t>
            </w:r>
            <w:hyperlink r:id="rId14" w:history="1">
              <w:r w:rsidRPr="00FE4AEF">
                <w:rPr>
                  <w:rStyle w:val="af2"/>
                  <w:i/>
                  <w:sz w:val="24"/>
                  <w:szCs w:val="24"/>
                  <w:lang w:eastAsia="en-US"/>
                </w:rPr>
                <w:t>http</w:t>
              </w:r>
              <w:proofErr w:type="spellEnd"/>
              <w:r w:rsidRPr="00FE4AEF">
                <w:rPr>
                  <w:rStyle w:val="af2"/>
                  <w:i/>
                  <w:sz w:val="24"/>
                  <w:szCs w:val="24"/>
                  <w:lang w:eastAsia="en-US"/>
                </w:rPr>
                <w:t>://www.eon-russia.ru/purchase/interaction/services/</w:t>
              </w:r>
            </w:hyperlink>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DF319A" w:rsidRDefault="00DF319A" w:rsidP="00DF319A">
      <w:pPr>
        <w:pStyle w:val="a4"/>
        <w:numPr>
          <w:ilvl w:val="0"/>
          <w:numId w:val="0"/>
        </w:numPr>
        <w:spacing w:line="240" w:lineRule="auto"/>
        <w:ind w:left="1134"/>
        <w:rPr>
          <w:sz w:val="24"/>
          <w:szCs w:val="24"/>
        </w:rPr>
      </w:pPr>
    </w:p>
    <w:p w:rsidR="00DF319A" w:rsidRDefault="00DF319A" w:rsidP="00DF319A">
      <w:pPr>
        <w:pStyle w:val="a4"/>
        <w:numPr>
          <w:ilvl w:val="0"/>
          <w:numId w:val="0"/>
        </w:numPr>
        <w:spacing w:line="240" w:lineRule="auto"/>
        <w:rPr>
          <w:sz w:val="24"/>
          <w:szCs w:val="24"/>
        </w:rPr>
      </w:pPr>
    </w:p>
    <w:p w:rsidR="005D5F45" w:rsidRDefault="005D5F45" w:rsidP="00DF319A">
      <w:pPr>
        <w:pStyle w:val="a4"/>
        <w:numPr>
          <w:ilvl w:val="0"/>
          <w:numId w:val="0"/>
        </w:numPr>
        <w:spacing w:line="240" w:lineRule="auto"/>
        <w:rPr>
          <w:sz w:val="24"/>
          <w:szCs w:val="24"/>
        </w:rPr>
      </w:pPr>
    </w:p>
    <w:p w:rsidR="00DF319A" w:rsidRDefault="00DF319A" w:rsidP="00DF319A">
      <w:pPr>
        <w:pStyle w:val="a4"/>
        <w:numPr>
          <w:ilvl w:val="0"/>
          <w:numId w:val="0"/>
        </w:numPr>
        <w:spacing w:line="240" w:lineRule="auto"/>
        <w:rPr>
          <w:sz w:val="24"/>
          <w:szCs w:val="24"/>
        </w:rPr>
      </w:pPr>
    </w:p>
    <w:p w:rsidR="00DF319A" w:rsidRDefault="00DF319A" w:rsidP="00DF319A">
      <w:pPr>
        <w:pStyle w:val="a4"/>
        <w:numPr>
          <w:ilvl w:val="0"/>
          <w:numId w:val="0"/>
        </w:numPr>
        <w:spacing w:line="240"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29168225"/>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29168226"/>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5" w:history="1">
        <w:r w:rsidR="002E2917" w:rsidRPr="00CC6391">
          <w:rPr>
            <w:rStyle w:val="af2"/>
            <w:sz w:val="24"/>
            <w:szCs w:val="24"/>
          </w:rPr>
          <w:t>www.eon-russia.ru</w:t>
        </w:r>
      </w:hyperlink>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F93B2E">
        <w:rPr>
          <w:i/>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w:t>
      </w:r>
      <w:proofErr w:type="gramStart"/>
      <w:r w:rsidR="00D20281" w:rsidRPr="00CC6391">
        <w:rPr>
          <w:sz w:val="24"/>
          <w:szCs w:val="24"/>
        </w:rPr>
        <w:t>е-</w:t>
      </w:r>
      <w:proofErr w:type="gramEnd"/>
      <w:r w:rsidR="00D20281" w:rsidRPr="00CC6391">
        <w:rPr>
          <w:sz w:val="24"/>
          <w:szCs w:val="24"/>
        </w:rPr>
        <w:t xml:space="preserve">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00270461" w:rsidRPr="00CC6391">
        <w:rPr>
          <w:sz w:val="24"/>
          <w:szCs w:val="24"/>
        </w:rPr>
        <w:t>договор</w:t>
      </w:r>
      <w:r w:rsidR="00A101C5" w:rsidRPr="00CC6391">
        <w:rPr>
          <w:sz w:val="24"/>
          <w:szCs w:val="24"/>
        </w:rPr>
        <w:t>,</w:t>
      </w:r>
      <w:r w:rsidR="00346D80" w:rsidRPr="00CC6391">
        <w:rPr>
          <w:sz w:val="24"/>
          <w:szCs w:val="24"/>
        </w:rPr>
        <w:t>__________________________________________________</w:t>
      </w:r>
      <w:r w:rsidR="00F93B2E">
        <w:rPr>
          <w:sz w:val="24"/>
          <w:szCs w:val="24"/>
        </w:rPr>
        <w:t>_______________</w:t>
      </w:r>
      <w:r w:rsidR="00A101C5" w:rsidRPr="00CC6391">
        <w:rPr>
          <w:sz w:val="24"/>
          <w:szCs w:val="24"/>
        </w:rPr>
        <w:t>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с </w:t>
      </w:r>
      <w:r w:rsidR="00141345" w:rsidRPr="00CC6391">
        <w:rPr>
          <w:sz w:val="24"/>
          <w:szCs w:val="24"/>
        </w:rPr>
        <w:t xml:space="preserve">настоящим Предложением, включающем в себя настоящее письмо о подаче оферты </w:t>
      </w:r>
      <w:proofErr w:type="spellStart"/>
      <w:r w:rsidR="00141345" w:rsidRPr="00CC6391">
        <w:rPr>
          <w:sz w:val="24"/>
          <w:szCs w:val="24"/>
        </w:rPr>
        <w:t>и</w:t>
      </w:r>
      <w:r w:rsidR="00437483" w:rsidRPr="00CC6391">
        <w:rPr>
          <w:sz w:val="24"/>
          <w:szCs w:val="24"/>
        </w:rPr>
        <w:t>другие</w:t>
      </w:r>
      <w:proofErr w:type="spellEnd"/>
      <w:r w:rsidR="00437483" w:rsidRPr="00CC6391">
        <w:rPr>
          <w:sz w:val="24"/>
          <w:szCs w:val="24"/>
        </w:rPr>
        <w:t xml:space="preserve"> документы, </w:t>
      </w:r>
      <w:proofErr w:type="gramStart"/>
      <w:r w:rsidR="00D86125" w:rsidRPr="00CC6391">
        <w:rPr>
          <w:sz w:val="24"/>
          <w:szCs w:val="24"/>
        </w:rPr>
        <w:t>являющийся</w:t>
      </w:r>
      <w:proofErr w:type="gramEnd"/>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491D42" w:rsidRPr="00491D42">
        <w:rPr>
          <w:color w:val="000000"/>
          <w:sz w:val="24"/>
          <w:szCs w:val="24"/>
        </w:rPr>
        <w:t>Техническое предложение (форма</w:t>
      </w:r>
      <w:r w:rsidR="00491D42" w:rsidRPr="00491D42">
        <w:rPr>
          <w:noProof/>
          <w:color w:val="000000"/>
          <w:sz w:val="24"/>
          <w:szCs w:val="24"/>
        </w:rPr>
        <w:t xml:space="preserve"> 2)</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491D42" w:rsidRPr="00CC6391">
        <w:rPr>
          <w:color w:val="000000"/>
          <w:sz w:val="24"/>
          <w:szCs w:val="24"/>
        </w:rPr>
        <w:t xml:space="preserve">График выполнения работ (форма </w:t>
      </w:r>
      <w:r w:rsidR="00491D42">
        <w:rPr>
          <w:noProof/>
          <w:color w:val="000000"/>
          <w:sz w:val="24"/>
          <w:szCs w:val="24"/>
        </w:rPr>
        <w:t>3</w:t>
      </w:r>
      <w:r w:rsidR="00491D42" w:rsidRPr="00CC6391">
        <w:rPr>
          <w:noProof/>
          <w:color w:val="000000"/>
          <w:sz w:val="24"/>
          <w:szCs w:val="24"/>
        </w:rPr>
        <w:t>)</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491D42" w:rsidRPr="00491D42">
        <w:rPr>
          <w:color w:val="000000"/>
          <w:sz w:val="24"/>
          <w:szCs w:val="24"/>
        </w:rPr>
        <w:t>Коммерческое предложение (форма 4)</w:t>
      </w:r>
      <w:r>
        <w:fldChar w:fldCharType="end"/>
      </w:r>
      <w:r w:rsidR="00055407" w:rsidRPr="00CC6391">
        <w:rPr>
          <w:color w:val="000000"/>
          <w:sz w:val="24"/>
          <w:szCs w:val="24"/>
        </w:rPr>
        <w:t xml:space="preserve"> на ____ листах;</w:t>
      </w:r>
    </w:p>
    <w:p w:rsidR="00055407"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_Ref93265116 \h  \* MERGEFORMAT </w:instrText>
      </w:r>
      <w:r>
        <w:fldChar w:fldCharType="separate"/>
      </w:r>
      <w:r w:rsidR="00491D42" w:rsidRPr="00CC6391">
        <w:rPr>
          <w:color w:val="000000"/>
          <w:sz w:val="24"/>
          <w:szCs w:val="24"/>
        </w:rPr>
        <w:t xml:space="preserve">График платежей (форма </w:t>
      </w:r>
      <w:r w:rsidR="00491D42">
        <w:rPr>
          <w:color w:val="000000"/>
          <w:sz w:val="24"/>
          <w:szCs w:val="24"/>
        </w:rPr>
        <w:t>5</w:t>
      </w:r>
      <w:r w:rsidR="00491D42" w:rsidRPr="00CC6391">
        <w:rPr>
          <w:color w:val="000000"/>
          <w:sz w:val="24"/>
          <w:szCs w:val="24"/>
        </w:rPr>
        <w:t>)</w:t>
      </w:r>
      <w:r>
        <w:fldChar w:fldCharType="end"/>
      </w:r>
      <w:r w:rsidR="00055407" w:rsidRPr="00CC6391">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6) </w:t>
      </w:r>
      <w:r w:rsidRPr="00CC6391">
        <w:rPr>
          <w:color w:val="000000"/>
          <w:sz w:val="24"/>
          <w:szCs w:val="24"/>
        </w:rPr>
        <w:t xml:space="preserve"> на _____ листах;</w:t>
      </w:r>
    </w:p>
    <w:p w:rsidR="0038126F"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491D42" w:rsidRPr="00491D42">
        <w:rPr>
          <w:color w:val="000000"/>
          <w:sz w:val="24"/>
          <w:szCs w:val="24"/>
        </w:rPr>
        <w:t>План распределения объемов работ между генеральным подрядчиком и субподрядчиками (соисполнителями)</w:t>
      </w:r>
      <w:r w:rsidR="00491D42" w:rsidRPr="00CC6391">
        <w:rPr>
          <w:color w:val="000000"/>
          <w:sz w:val="24"/>
          <w:szCs w:val="24"/>
        </w:rPr>
        <w:t xml:space="preserve"> (форма 7)</w:t>
      </w:r>
      <w:r>
        <w:fldChar w:fldCharType="end"/>
      </w:r>
      <w:r w:rsidR="0038126F" w:rsidRPr="00CC6391">
        <w:rPr>
          <w:color w:val="000000"/>
          <w:sz w:val="24"/>
          <w:szCs w:val="24"/>
        </w:rPr>
        <w:t xml:space="preserve"> на ____ листах;</w:t>
      </w:r>
    </w:p>
    <w:p w:rsidR="00EB4B25" w:rsidRPr="00CC6391" w:rsidRDefault="00EB4B25"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38126F" w:rsidRPr="00CC6391" w:rsidRDefault="006E5CA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491D42" w:rsidRPr="00491D42">
        <w:rPr>
          <w:color w:val="000000"/>
          <w:sz w:val="24"/>
          <w:szCs w:val="24"/>
        </w:rPr>
        <w:t xml:space="preserve">Анкета Участника (форма </w:t>
      </w:r>
      <w:r w:rsidR="00491D42" w:rsidRPr="00491D42">
        <w:rPr>
          <w:noProof/>
          <w:color w:val="000000"/>
          <w:sz w:val="24"/>
          <w:szCs w:val="24"/>
        </w:rPr>
        <w:t>9)</w:t>
      </w:r>
      <w:r>
        <w:fldChar w:fldCharType="end"/>
      </w:r>
      <w:r w:rsidR="0038126F" w:rsidRPr="00CC6391">
        <w:rPr>
          <w:color w:val="000000"/>
          <w:sz w:val="24"/>
          <w:szCs w:val="24"/>
        </w:rPr>
        <w:t xml:space="preserve"> на ____ листах;</w:t>
      </w:r>
    </w:p>
    <w:p w:rsidR="0038126F" w:rsidRPr="00CC6391" w:rsidRDefault="006E5CA0"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491D42" w:rsidRPr="00491D42">
        <w:rPr>
          <w:color w:val="000000"/>
          <w:sz w:val="24"/>
          <w:szCs w:val="24"/>
        </w:rPr>
        <w:t xml:space="preserve">Справка о перечне и годовых объемах выполнения аналогичных договоров (форма </w:t>
      </w:r>
      <w:r w:rsidR="00491D42" w:rsidRPr="00491D42">
        <w:rPr>
          <w:noProof/>
          <w:color w:val="000000"/>
          <w:sz w:val="24"/>
          <w:szCs w:val="24"/>
        </w:rPr>
        <w:t>10)</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13)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29168227"/>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491D42">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491D42">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Pr="00CC6391"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FB52F0" w:rsidRPr="00CC6391" w:rsidRDefault="00FB52F0"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AF59D1" w:rsidRPr="00CC6391" w:rsidRDefault="00AF59D1" w:rsidP="00FE3876">
      <w:pPr>
        <w:pStyle w:val="EON"/>
        <w:rPr>
          <w:sz w:val="24"/>
          <w:szCs w:val="24"/>
        </w:rPr>
      </w:pP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29168228"/>
      <w:r w:rsidRPr="00CC6391">
        <w:rPr>
          <w:color w:val="000000"/>
          <w:sz w:val="24"/>
          <w:szCs w:val="24"/>
        </w:rPr>
        <w:t xml:space="preserve">График </w:t>
      </w:r>
      <w:r w:rsidR="00976DF7" w:rsidRPr="00CC6391">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91D42">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976DF7" w:rsidP="00B320F2">
      <w:pPr>
        <w:suppressAutoHyphens/>
        <w:spacing w:line="240" w:lineRule="auto"/>
        <w:ind w:firstLine="0"/>
        <w:jc w:val="center"/>
        <w:rPr>
          <w:b/>
          <w:sz w:val="24"/>
          <w:szCs w:val="24"/>
        </w:rPr>
      </w:pPr>
      <w:r w:rsidRPr="00CC6391">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29168229"/>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54279D" w:rsidRPr="00CC6391" w:rsidRDefault="0054279D" w:rsidP="00F02F79">
      <w:pPr>
        <w:spacing w:line="276" w:lineRule="auto"/>
        <w:ind w:firstLine="0"/>
        <w:rPr>
          <w:sz w:val="24"/>
          <w:szCs w:val="24"/>
        </w:rPr>
      </w:pPr>
      <w:r w:rsidRPr="00CC6391">
        <w:rPr>
          <w:sz w:val="24"/>
          <w:szCs w:val="24"/>
        </w:rPr>
        <w:t>Наименование и адрес Участника: _________________________________</w:t>
      </w:r>
    </w:p>
    <w:p w:rsidR="0054279D" w:rsidRPr="00CC6391" w:rsidRDefault="0054279D" w:rsidP="00F02F79">
      <w:pPr>
        <w:spacing w:line="276" w:lineRule="auto"/>
        <w:rPr>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54279D" w:rsidRPr="00CC6391" w:rsidTr="00124631">
        <w:trPr>
          <w:trHeight w:val="521"/>
        </w:trPr>
        <w:tc>
          <w:tcPr>
            <w:tcW w:w="10206" w:type="dxa"/>
            <w:gridSpan w:val="3"/>
          </w:tcPr>
          <w:p w:rsidR="00E044C1" w:rsidRPr="00CC6391" w:rsidRDefault="000E1CDE" w:rsidP="00124631">
            <w:pPr>
              <w:pStyle w:val="af8"/>
              <w:spacing w:before="0" w:after="0" w:line="276" w:lineRule="auto"/>
              <w:ind w:left="0"/>
              <w:rPr>
                <w:b/>
                <w:kern w:val="28"/>
                <w:sz w:val="24"/>
                <w:szCs w:val="24"/>
              </w:rPr>
            </w:pPr>
            <w:r w:rsidRPr="00CC6391">
              <w:rPr>
                <w:b/>
                <w:sz w:val="24"/>
                <w:szCs w:val="24"/>
              </w:rPr>
              <w:t xml:space="preserve">Таблица </w:t>
            </w:r>
            <w:r w:rsidR="0054279D" w:rsidRPr="00CC6391">
              <w:rPr>
                <w:b/>
                <w:sz w:val="24"/>
                <w:szCs w:val="24"/>
              </w:rPr>
              <w:t xml:space="preserve">1. Работы (услуги) </w:t>
            </w:r>
          </w:p>
        </w:tc>
      </w:tr>
      <w:tr w:rsidR="0054279D" w:rsidRPr="00CC6391" w:rsidTr="00124631">
        <w:trPr>
          <w:trHeight w:val="617"/>
        </w:trPr>
        <w:tc>
          <w:tcPr>
            <w:tcW w:w="709" w:type="dxa"/>
            <w:vAlign w:val="center"/>
          </w:tcPr>
          <w:p w:rsidR="0054279D" w:rsidRPr="00CC6391" w:rsidRDefault="0054279D" w:rsidP="00F02F79">
            <w:pPr>
              <w:pStyle w:val="af8"/>
              <w:spacing w:before="0" w:after="0" w:line="276" w:lineRule="auto"/>
              <w:ind w:left="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6096" w:type="dxa"/>
            <w:vAlign w:val="center"/>
          </w:tcPr>
          <w:p w:rsidR="0054279D" w:rsidRPr="00CC6391" w:rsidRDefault="0054279D" w:rsidP="00F02F79">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54279D" w:rsidRPr="00CC6391" w:rsidRDefault="0054279D" w:rsidP="00F02F79">
            <w:pPr>
              <w:pStyle w:val="af8"/>
              <w:spacing w:before="0" w:after="0" w:line="276" w:lineRule="auto"/>
              <w:ind w:left="0"/>
              <w:jc w:val="center"/>
              <w:rPr>
                <w:b/>
                <w:sz w:val="24"/>
                <w:szCs w:val="24"/>
              </w:rPr>
            </w:pPr>
            <w:r w:rsidRPr="00CC6391">
              <w:rPr>
                <w:b/>
                <w:sz w:val="24"/>
                <w:szCs w:val="24"/>
              </w:rPr>
              <w:t>Стоимость, руб., без НДС</w:t>
            </w: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1.</w:t>
            </w:r>
          </w:p>
        </w:tc>
        <w:tc>
          <w:tcPr>
            <w:tcW w:w="6096" w:type="dxa"/>
            <w:vAlign w:val="center"/>
          </w:tcPr>
          <w:p w:rsidR="000D5C01"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 xml:space="preserve">Работы (услуги) в </w:t>
            </w:r>
            <w:proofErr w:type="spellStart"/>
            <w:r w:rsidRPr="00CC6391">
              <w:rPr>
                <w:sz w:val="24"/>
                <w:szCs w:val="24"/>
              </w:rPr>
              <w:t>т.ч</w:t>
            </w:r>
            <w:proofErr w:type="spellEnd"/>
            <w:r w:rsidR="000D5C01" w:rsidRPr="00CC6391">
              <w:rPr>
                <w:sz w:val="24"/>
                <w:szCs w:val="24"/>
              </w:rPr>
              <w:t>.</w:t>
            </w:r>
          </w:p>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2.</w:t>
            </w:r>
          </w:p>
        </w:tc>
        <w:tc>
          <w:tcPr>
            <w:tcW w:w="6096" w:type="dxa"/>
            <w:vAlign w:val="center"/>
          </w:tcPr>
          <w:p w:rsidR="0054279D" w:rsidRPr="00CC6391" w:rsidRDefault="00D25917"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3.</w:t>
            </w:r>
          </w:p>
        </w:tc>
        <w:tc>
          <w:tcPr>
            <w:tcW w:w="6096" w:type="dxa"/>
            <w:vAlign w:val="center"/>
          </w:tcPr>
          <w:p w:rsidR="0054279D" w:rsidRPr="00CC6391" w:rsidRDefault="00D25917"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МТР (</w:t>
            </w:r>
            <w:r w:rsidR="0054279D" w:rsidRPr="00CC6391">
              <w:rPr>
                <w:sz w:val="24"/>
                <w:szCs w:val="24"/>
              </w:rPr>
              <w:t>материал</w:t>
            </w:r>
            <w:r w:rsidRPr="00CC6391">
              <w:rPr>
                <w:sz w:val="24"/>
                <w:szCs w:val="24"/>
              </w:rPr>
              <w:t>ы, оборудование, з/</w:t>
            </w:r>
            <w:r w:rsidR="0054279D" w:rsidRPr="00CC6391">
              <w:rPr>
                <w:sz w:val="24"/>
                <w:szCs w:val="24"/>
              </w:rPr>
              <w:t>ч</w:t>
            </w: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p>
        </w:tc>
        <w:tc>
          <w:tcPr>
            <w:tcW w:w="6096" w:type="dxa"/>
            <w:vAlign w:val="center"/>
          </w:tcPr>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w:t>
            </w:r>
          </w:p>
        </w:tc>
        <w:tc>
          <w:tcPr>
            <w:tcW w:w="6096" w:type="dxa"/>
            <w:vAlign w:val="center"/>
          </w:tcPr>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 xml:space="preserve">ИТОГО: Стоимость работы в базовых </w:t>
            </w:r>
            <w:proofErr w:type="spellStart"/>
            <w:r w:rsidRPr="00CC6391">
              <w:rPr>
                <w:b/>
                <w:bCs/>
                <w:color w:val="000000"/>
                <w:szCs w:val="24"/>
              </w:rPr>
              <w:t>ценах______г</w:t>
            </w:r>
            <w:proofErr w:type="spellEnd"/>
            <w:r w:rsidRPr="00CC6391">
              <w:rPr>
                <w:b/>
                <w:bCs/>
                <w:color w:val="000000"/>
                <w:szCs w:val="24"/>
              </w:rPr>
              <w:t xml:space="preserve">. (ОБЯЗАТЕЛЬНО указать сметно-нормативную базу), в </w:t>
            </w:r>
            <w:proofErr w:type="spellStart"/>
            <w:r w:rsidRPr="00CC6391">
              <w:rPr>
                <w:b/>
                <w:bCs/>
                <w:color w:val="000000"/>
                <w:szCs w:val="24"/>
              </w:rPr>
              <w:t>т.ч</w:t>
            </w:r>
            <w:proofErr w:type="spellEnd"/>
            <w:r w:rsidRPr="00CC6391">
              <w:rPr>
                <w:b/>
                <w:bCs/>
                <w:color w:val="000000"/>
                <w:szCs w:val="24"/>
              </w:rPr>
              <w:t>. материалы.</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5"/>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42"/>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54279D" w:rsidRPr="00CC6391" w:rsidRDefault="0054279D" w:rsidP="00F02F79">
            <w:pPr>
              <w:pStyle w:val="afb"/>
              <w:spacing w:before="0" w:after="0" w:line="276" w:lineRule="auto"/>
              <w:ind w:left="0"/>
              <w:rPr>
                <w:b/>
                <w:color w:val="000000"/>
                <w:szCs w:val="24"/>
              </w:rPr>
            </w:pPr>
          </w:p>
        </w:tc>
      </w:tr>
    </w:tbl>
    <w:p w:rsidR="00E044C1" w:rsidRPr="00CC6391" w:rsidRDefault="00E044C1" w:rsidP="00124631">
      <w:pPr>
        <w:tabs>
          <w:tab w:val="num" w:pos="1134"/>
        </w:tabs>
        <w:spacing w:line="276" w:lineRule="auto"/>
        <w:ind w:left="-284" w:firstLine="0"/>
        <w:rPr>
          <w:b/>
          <w:noProof/>
          <w:sz w:val="24"/>
          <w:szCs w:val="24"/>
        </w:rPr>
      </w:pPr>
    </w:p>
    <w:p w:rsidR="00E044C1" w:rsidRPr="00CC6391" w:rsidRDefault="0054279D" w:rsidP="00124631">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0E1CDE" w:rsidRPr="00CC6391" w:rsidRDefault="000E1CDE" w:rsidP="00F02F79">
      <w:pPr>
        <w:tabs>
          <w:tab w:val="num" w:pos="-142"/>
        </w:tabs>
        <w:spacing w:line="276" w:lineRule="auto"/>
        <w:ind w:firstLine="0"/>
        <w:rPr>
          <w:noProof/>
          <w:sz w:val="24"/>
          <w:szCs w:val="24"/>
        </w:rPr>
      </w:pPr>
    </w:p>
    <w:p w:rsidR="00C44EE6" w:rsidRPr="00CC6391" w:rsidRDefault="00C44EE6" w:rsidP="00F02F79">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0E1CDE" w:rsidRPr="00CC6391" w:rsidTr="00124631">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b/>
                <w:bCs/>
                <w:sz w:val="24"/>
                <w:szCs w:val="24"/>
              </w:rPr>
            </w:pPr>
            <w:r w:rsidRPr="00CC6391">
              <w:rPr>
                <w:b/>
                <w:bCs/>
                <w:sz w:val="24"/>
                <w:szCs w:val="24"/>
              </w:rPr>
              <w:t>Таблица 2. Условия оплаты</w:t>
            </w:r>
          </w:p>
          <w:p w:rsidR="000E1CDE" w:rsidRPr="00CC6391" w:rsidRDefault="000E1CDE" w:rsidP="00F02F79">
            <w:pPr>
              <w:spacing w:line="276" w:lineRule="auto"/>
              <w:ind w:left="-142" w:firstLine="142"/>
              <w:rPr>
                <w:sz w:val="24"/>
                <w:szCs w:val="24"/>
              </w:rPr>
            </w:pPr>
          </w:p>
        </w:tc>
      </w:tr>
      <w:tr w:rsidR="000E1CDE" w:rsidRPr="00CC6391" w:rsidTr="00124631">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r w:rsidRPr="00CC6391">
              <w:rPr>
                <w:b/>
                <w:sz w:val="24"/>
                <w:szCs w:val="24"/>
              </w:rPr>
              <w:t>Требования Заказчика</w:t>
            </w:r>
          </w:p>
          <w:p w:rsidR="000E1CDE" w:rsidRPr="00CC6391" w:rsidRDefault="000E1CDE" w:rsidP="00F02F79">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r w:rsidRPr="00CC6391">
              <w:rPr>
                <w:b/>
                <w:sz w:val="24"/>
                <w:szCs w:val="24"/>
              </w:rPr>
              <w:t>Предложение Участника</w:t>
            </w:r>
          </w:p>
        </w:tc>
      </w:tr>
      <w:tr w:rsidR="000E1CDE" w:rsidRPr="00CC6391" w:rsidTr="00124631">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p>
        </w:tc>
      </w:tr>
    </w:tbl>
    <w:p w:rsidR="000E1CDE" w:rsidRPr="00CC6391" w:rsidRDefault="000E1CDE" w:rsidP="00F02F79">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0E1CDE" w:rsidRPr="00CC6391" w:rsidTr="000E1CDE">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b/>
                <w:bCs/>
                <w:sz w:val="24"/>
                <w:szCs w:val="24"/>
              </w:rPr>
            </w:pPr>
            <w:r w:rsidRPr="00CC6391">
              <w:rPr>
                <w:b/>
                <w:bCs/>
                <w:sz w:val="24"/>
                <w:szCs w:val="24"/>
                <w:lang w:val="en-US"/>
              </w:rPr>
              <w:t xml:space="preserve">Таблица3. </w:t>
            </w:r>
            <w:proofErr w:type="spellStart"/>
            <w:r w:rsidRPr="00CC6391">
              <w:rPr>
                <w:b/>
                <w:bCs/>
                <w:sz w:val="24"/>
                <w:szCs w:val="24"/>
                <w:lang w:val="en-US"/>
              </w:rPr>
              <w:t>Обеспечение</w:t>
            </w:r>
            <w:proofErr w:type="spellEnd"/>
            <w:r w:rsidR="001065EA">
              <w:rPr>
                <w:b/>
                <w:bCs/>
                <w:sz w:val="24"/>
                <w:szCs w:val="24"/>
              </w:rPr>
              <w:t xml:space="preserve"> </w:t>
            </w:r>
            <w:proofErr w:type="spellStart"/>
            <w:r w:rsidRPr="00CC6391">
              <w:rPr>
                <w:b/>
                <w:bCs/>
                <w:sz w:val="24"/>
                <w:szCs w:val="24"/>
                <w:lang w:val="en-US"/>
              </w:rPr>
              <w:t>обязательств</w:t>
            </w:r>
            <w:proofErr w:type="spellEnd"/>
          </w:p>
          <w:p w:rsidR="000E1CDE" w:rsidRPr="00CC6391" w:rsidRDefault="000E1CDE" w:rsidP="00F02F79">
            <w:pPr>
              <w:spacing w:line="276" w:lineRule="auto"/>
              <w:ind w:left="-142" w:firstLine="142"/>
              <w:rPr>
                <w:sz w:val="24"/>
                <w:szCs w:val="24"/>
              </w:rPr>
            </w:pPr>
          </w:p>
        </w:tc>
      </w:tr>
      <w:tr w:rsidR="000E1CDE" w:rsidRPr="00CC6391" w:rsidTr="00124631">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0"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proofErr w:type="spellStart"/>
            <w:r w:rsidRPr="00CC6391">
              <w:rPr>
                <w:b/>
                <w:sz w:val="24"/>
                <w:szCs w:val="24"/>
                <w:lang w:val="en-US"/>
              </w:rPr>
              <w:t>Требования</w:t>
            </w:r>
            <w:proofErr w:type="spellEnd"/>
            <w:r w:rsidR="001065EA">
              <w:rPr>
                <w:b/>
                <w:sz w:val="24"/>
                <w:szCs w:val="24"/>
              </w:rPr>
              <w:t xml:space="preserve"> </w:t>
            </w:r>
            <w:proofErr w:type="spellStart"/>
            <w:r w:rsidRPr="00CC6391">
              <w:rPr>
                <w:b/>
                <w:sz w:val="24"/>
                <w:szCs w:val="24"/>
                <w:lang w:val="en-US"/>
              </w:rPr>
              <w:t>Заказчика</w:t>
            </w:r>
            <w:proofErr w:type="spellEnd"/>
          </w:p>
          <w:p w:rsidR="000E1CDE" w:rsidRPr="00CC6391" w:rsidRDefault="000E1CDE" w:rsidP="00F02F79">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lang w:val="en-US"/>
              </w:rPr>
            </w:pPr>
            <w:proofErr w:type="spellStart"/>
            <w:r w:rsidRPr="00CC6391">
              <w:rPr>
                <w:b/>
                <w:sz w:val="24"/>
                <w:szCs w:val="24"/>
                <w:lang w:val="en-US"/>
              </w:rPr>
              <w:t>Предложение</w:t>
            </w:r>
            <w:proofErr w:type="spellEnd"/>
            <w:r w:rsidR="001065EA">
              <w:rPr>
                <w:b/>
                <w:sz w:val="24"/>
                <w:szCs w:val="24"/>
              </w:rPr>
              <w:t xml:space="preserve"> </w:t>
            </w:r>
            <w:proofErr w:type="spellStart"/>
            <w:r w:rsidRPr="00CC6391">
              <w:rPr>
                <w:b/>
                <w:sz w:val="24"/>
                <w:szCs w:val="24"/>
                <w:lang w:val="en-US"/>
              </w:rPr>
              <w:t>Участника</w:t>
            </w:r>
            <w:proofErr w:type="spellEnd"/>
          </w:p>
        </w:tc>
      </w:tr>
      <w:tr w:rsidR="000E1CDE" w:rsidRPr="00CC6391" w:rsidTr="00124631">
        <w:trPr>
          <w:cantSplit/>
          <w:jc w:val="center"/>
        </w:trPr>
        <w:tc>
          <w:tcPr>
            <w:tcW w:w="104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p>
        </w:tc>
      </w:tr>
    </w:tbl>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rPr>
          <w:sz w:val="24"/>
          <w:szCs w:val="24"/>
          <w:u w:val="single"/>
        </w:rPr>
      </w:pPr>
      <w:r w:rsidRPr="00CC6391">
        <w:rPr>
          <w:sz w:val="24"/>
          <w:szCs w:val="24"/>
          <w:u w:val="single"/>
        </w:rPr>
        <w:t>Примечания:</w:t>
      </w:r>
    </w:p>
    <w:p w:rsidR="00F02F79" w:rsidRPr="00CC6391" w:rsidRDefault="00F02F79" w:rsidP="00C735D0">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F02F79" w:rsidRPr="00CC6391" w:rsidRDefault="00F02F79" w:rsidP="00C735D0">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F02F79" w:rsidRPr="00CC6391" w:rsidRDefault="00F02F79" w:rsidP="00C735D0">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F02F79" w:rsidRPr="00CC6391" w:rsidRDefault="00F02F79" w:rsidP="00C735D0">
      <w:pPr>
        <w:spacing w:line="240" w:lineRule="auto"/>
        <w:ind w:firstLine="0"/>
        <w:rPr>
          <w:sz w:val="24"/>
          <w:szCs w:val="24"/>
          <w:u w:val="single"/>
        </w:rPr>
      </w:pPr>
      <w:r w:rsidRPr="00CC6391">
        <w:rPr>
          <w:sz w:val="24"/>
          <w:szCs w:val="24"/>
          <w:u w:val="single"/>
        </w:rPr>
        <w:t>Требования к сметному расчету:</w:t>
      </w:r>
    </w:p>
    <w:p w:rsidR="00F02F79" w:rsidRPr="00CC6391" w:rsidRDefault="00F02F79" w:rsidP="00C735D0">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w:t>
      </w:r>
      <w:proofErr w:type="spellStart"/>
      <w:r w:rsidRPr="00CC6391">
        <w:rPr>
          <w:sz w:val="24"/>
          <w:szCs w:val="24"/>
        </w:rPr>
        <w:t>xlsx</w:t>
      </w:r>
      <w:proofErr w:type="spellEnd"/>
      <w:r w:rsidRPr="00CC6391">
        <w:rPr>
          <w:sz w:val="24"/>
          <w:szCs w:val="24"/>
        </w:rPr>
        <w:t xml:space="preserve">, </w:t>
      </w:r>
      <w:proofErr w:type="spellStart"/>
      <w:r w:rsidRPr="00CC6391">
        <w:rPr>
          <w:sz w:val="24"/>
          <w:szCs w:val="24"/>
        </w:rPr>
        <w:t>gsf</w:t>
      </w:r>
      <w:proofErr w:type="spellEnd"/>
      <w:r w:rsidRPr="00CC6391">
        <w:rPr>
          <w:sz w:val="24"/>
          <w:szCs w:val="24"/>
        </w:rPr>
        <w:t>, .</w:t>
      </w:r>
      <w:proofErr w:type="spellStart"/>
      <w:r w:rsidRPr="00CC6391">
        <w:rPr>
          <w:sz w:val="24"/>
          <w:szCs w:val="24"/>
        </w:rPr>
        <w:t>xml</w:t>
      </w:r>
      <w:proofErr w:type="spellEnd"/>
      <w:r w:rsidRPr="00CC6391">
        <w:rPr>
          <w:sz w:val="24"/>
          <w:szCs w:val="24"/>
        </w:rPr>
        <w:t>).</w:t>
      </w:r>
    </w:p>
    <w:p w:rsidR="00F02F79" w:rsidRPr="00CC6391" w:rsidRDefault="00F02F79" w:rsidP="00C735D0">
      <w:pPr>
        <w:spacing w:line="240" w:lineRule="auto"/>
        <w:ind w:firstLine="0"/>
        <w:rPr>
          <w:sz w:val="24"/>
          <w:szCs w:val="24"/>
        </w:rPr>
      </w:pPr>
      <w:r w:rsidRPr="00CC6391">
        <w:rPr>
          <w:sz w:val="24"/>
          <w:szCs w:val="24"/>
        </w:rPr>
        <w:t xml:space="preserve">Сметные расчеты должны быть выполнены на основании расценок включенных в действующую сметно-нормативную базу: (Базовых цен, ПЭНР, ТЕР, </w:t>
      </w:r>
      <w:proofErr w:type="spellStart"/>
      <w:r w:rsidRPr="00CC6391">
        <w:rPr>
          <w:sz w:val="24"/>
          <w:szCs w:val="24"/>
        </w:rPr>
        <w:t>ТЕРм</w:t>
      </w:r>
      <w:proofErr w:type="spellEnd"/>
      <w:r w:rsidRPr="00CC6391">
        <w:rPr>
          <w:sz w:val="24"/>
          <w:szCs w:val="24"/>
        </w:rPr>
        <w:t xml:space="preserve">, </w:t>
      </w:r>
      <w:proofErr w:type="spellStart"/>
      <w:r w:rsidRPr="00CC6391">
        <w:rPr>
          <w:sz w:val="24"/>
          <w:szCs w:val="24"/>
        </w:rPr>
        <w:t>ТЕРр</w:t>
      </w:r>
      <w:proofErr w:type="spellEnd"/>
      <w:r w:rsidRPr="00CC6391">
        <w:rPr>
          <w:sz w:val="24"/>
          <w:szCs w:val="24"/>
        </w:rPr>
        <w:t xml:space="preserve">, </w:t>
      </w:r>
      <w:proofErr w:type="spellStart"/>
      <w:r w:rsidRPr="00CC6391">
        <w:rPr>
          <w:sz w:val="24"/>
          <w:szCs w:val="24"/>
        </w:rPr>
        <w:t>ТЕРп</w:t>
      </w:r>
      <w:proofErr w:type="spellEnd"/>
      <w:r w:rsidRPr="00CC6391">
        <w:rPr>
          <w:sz w:val="24"/>
          <w:szCs w:val="24"/>
        </w:rPr>
        <w:t xml:space="preserve">, ФЕР, </w:t>
      </w:r>
      <w:proofErr w:type="spellStart"/>
      <w:r w:rsidRPr="00CC6391">
        <w:rPr>
          <w:sz w:val="24"/>
          <w:szCs w:val="24"/>
        </w:rPr>
        <w:t>ФЕРм</w:t>
      </w:r>
      <w:proofErr w:type="spellEnd"/>
      <w:r w:rsidRPr="00CC6391">
        <w:rPr>
          <w:sz w:val="24"/>
          <w:szCs w:val="24"/>
        </w:rPr>
        <w:t xml:space="preserve">, </w:t>
      </w:r>
      <w:proofErr w:type="spellStart"/>
      <w:r w:rsidRPr="00CC6391">
        <w:rPr>
          <w:sz w:val="24"/>
          <w:szCs w:val="24"/>
        </w:rPr>
        <w:t>ФЕРр</w:t>
      </w:r>
      <w:proofErr w:type="spellEnd"/>
      <w:r w:rsidRPr="00CC6391">
        <w:rPr>
          <w:sz w:val="24"/>
          <w:szCs w:val="24"/>
        </w:rPr>
        <w:t xml:space="preserve">, </w:t>
      </w:r>
      <w:proofErr w:type="spellStart"/>
      <w:r w:rsidRPr="00CC6391">
        <w:rPr>
          <w:sz w:val="24"/>
          <w:szCs w:val="24"/>
        </w:rPr>
        <w:t>ФЕРп</w:t>
      </w:r>
      <w:proofErr w:type="spellEnd"/>
      <w:r w:rsidRPr="00CC6391">
        <w:rPr>
          <w:sz w:val="24"/>
          <w:szCs w:val="24"/>
        </w:rPr>
        <w:t xml:space="preserve"> и др.) с указанием всех дополнительных начислений с обоснованием, с полной расшифровкой итогов сметной стоимости:</w:t>
      </w:r>
    </w:p>
    <w:p w:rsidR="00F02F79" w:rsidRPr="00CC6391" w:rsidRDefault="00F02F79" w:rsidP="00AB22FF">
      <w:pPr>
        <w:pStyle w:val="afffa"/>
        <w:numPr>
          <w:ilvl w:val="0"/>
          <w:numId w:val="35"/>
        </w:numPr>
        <w:ind w:firstLine="0"/>
        <w:jc w:val="both"/>
      </w:pPr>
      <w:r w:rsidRPr="00CC6391">
        <w:t>Размер накладных расходов и сметной прибыли</w:t>
      </w:r>
    </w:p>
    <w:p w:rsidR="00F02F79" w:rsidRPr="00CC6391" w:rsidRDefault="00F02F79" w:rsidP="00AB22FF">
      <w:pPr>
        <w:pStyle w:val="afffa"/>
        <w:numPr>
          <w:ilvl w:val="0"/>
          <w:numId w:val="35"/>
        </w:numPr>
        <w:ind w:firstLine="0"/>
        <w:jc w:val="both"/>
      </w:pPr>
      <w:r w:rsidRPr="00CC6391">
        <w:t>Коэффициенты к нормам НР и СП</w:t>
      </w:r>
    </w:p>
    <w:p w:rsidR="00F02F79" w:rsidRPr="00CC6391" w:rsidRDefault="00F02F79" w:rsidP="00AB22FF">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F02F79" w:rsidRPr="00CC6391" w:rsidRDefault="00F02F79" w:rsidP="00AB22FF">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F02F79" w:rsidRPr="00CC6391" w:rsidRDefault="00F02F79" w:rsidP="00AB22FF">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F02F79" w:rsidRPr="00CC6391" w:rsidRDefault="00F02F79" w:rsidP="00C735D0">
      <w:pPr>
        <w:spacing w:line="240" w:lineRule="auto"/>
        <w:ind w:firstLine="0"/>
        <w:rPr>
          <w:sz w:val="24"/>
          <w:szCs w:val="24"/>
        </w:rPr>
      </w:pPr>
      <w:r w:rsidRPr="00CC6391">
        <w:rPr>
          <w:sz w:val="24"/>
          <w:szCs w:val="24"/>
        </w:rPr>
        <w:t xml:space="preserve">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w:t>
      </w:r>
      <w:proofErr w:type="spellStart"/>
      <w:r w:rsidRPr="00CC6391">
        <w:rPr>
          <w:sz w:val="24"/>
          <w:szCs w:val="24"/>
        </w:rPr>
        <w:t>энергооборудования</w:t>
      </w:r>
      <w:proofErr w:type="spellEnd"/>
      <w:r w:rsidRPr="00CC6391">
        <w:rPr>
          <w:sz w:val="24"/>
          <w:szCs w:val="24"/>
        </w:rPr>
        <w:t xml:space="preserve"> - РД 153-34.1-20.607-2002.</w:t>
      </w:r>
    </w:p>
    <w:p w:rsidR="00F02F79" w:rsidRPr="00CC6391" w:rsidRDefault="00F02F79" w:rsidP="00C735D0">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F02F79" w:rsidRPr="00CC6391" w:rsidRDefault="00F02F79" w:rsidP="00C735D0">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F02F79" w:rsidRPr="00CC6391" w:rsidRDefault="00F02F79" w:rsidP="00F02F79">
      <w:pPr>
        <w:spacing w:line="240" w:lineRule="auto"/>
        <w:rPr>
          <w:sz w:val="24"/>
          <w:szCs w:val="24"/>
        </w:rPr>
      </w:pPr>
    </w:p>
    <w:p w:rsidR="00F02F79" w:rsidRDefault="00F02F79" w:rsidP="00F02F79">
      <w:pPr>
        <w:spacing w:line="240" w:lineRule="auto"/>
        <w:rPr>
          <w:sz w:val="24"/>
          <w:szCs w:val="24"/>
        </w:rPr>
      </w:pPr>
    </w:p>
    <w:p w:rsidR="00D53677" w:rsidRDefault="00D53677" w:rsidP="00F02F79">
      <w:pPr>
        <w:spacing w:line="240" w:lineRule="auto"/>
        <w:rPr>
          <w:sz w:val="24"/>
          <w:szCs w:val="24"/>
        </w:rPr>
      </w:pPr>
    </w:p>
    <w:p w:rsidR="00D53677" w:rsidRDefault="00D53677" w:rsidP="00F02F79">
      <w:pPr>
        <w:spacing w:line="240" w:lineRule="auto"/>
        <w:rPr>
          <w:sz w:val="24"/>
          <w:szCs w:val="24"/>
        </w:rPr>
      </w:pPr>
    </w:p>
    <w:p w:rsidR="00D53677" w:rsidRPr="00CC6391" w:rsidRDefault="00D53677" w:rsidP="00F02F79">
      <w:pPr>
        <w:spacing w:line="240" w:lineRule="auto"/>
        <w:rPr>
          <w:sz w:val="24"/>
          <w:szCs w:val="24"/>
        </w:rPr>
      </w:pPr>
    </w:p>
    <w:p w:rsidR="00F02F79" w:rsidRPr="00CC6391" w:rsidRDefault="00F02F79" w:rsidP="00F02F79">
      <w:pPr>
        <w:spacing w:line="240" w:lineRule="auto"/>
        <w:ind w:left="142" w:firstLine="357"/>
        <w:rPr>
          <w:b/>
          <w:sz w:val="24"/>
          <w:szCs w:val="24"/>
        </w:rPr>
      </w:pPr>
      <w:r w:rsidRPr="00CC6391">
        <w:rPr>
          <w:b/>
          <w:sz w:val="24"/>
          <w:szCs w:val="24"/>
        </w:rPr>
        <w:t>Приложение № 1 к Коммерческому предложению</w:t>
      </w:r>
    </w:p>
    <w:p w:rsidR="00F02F79" w:rsidRPr="00CC6391" w:rsidRDefault="00F02F79" w:rsidP="00F02F79">
      <w:pPr>
        <w:spacing w:line="240" w:lineRule="auto"/>
        <w:ind w:left="142" w:firstLine="357"/>
        <w:rPr>
          <w:sz w:val="24"/>
          <w:szCs w:val="24"/>
        </w:rPr>
      </w:pPr>
    </w:p>
    <w:p w:rsidR="00F02F79" w:rsidRPr="00CC6391" w:rsidRDefault="00BF6FA9" w:rsidP="00F02F79">
      <w:pPr>
        <w:jc w:val="center"/>
        <w:rPr>
          <w:sz w:val="24"/>
          <w:szCs w:val="24"/>
        </w:rPr>
      </w:pPr>
      <w:r>
        <w:rPr>
          <w:b/>
          <w:sz w:val="24"/>
          <w:szCs w:val="24"/>
        </w:rPr>
        <w:t xml:space="preserve">Ведомость МТР </w:t>
      </w:r>
      <w:r w:rsidR="00F02F79" w:rsidRPr="00CC6391">
        <w:rPr>
          <w:b/>
          <w:sz w:val="24"/>
          <w:szCs w:val="24"/>
        </w:rPr>
        <w:t xml:space="preserve">для выполнения работ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Тип, марка,</w:t>
            </w:r>
          </w:p>
          <w:p w:rsidR="00484C50" w:rsidRPr="00CC6391" w:rsidRDefault="00484C50" w:rsidP="00D27E5D">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 xml:space="preserve">Стоимость </w:t>
            </w:r>
          </w:p>
          <w:p w:rsidR="00484C50" w:rsidRPr="00CC6391" w:rsidRDefault="00484C50" w:rsidP="00D27E5D">
            <w:pPr>
              <w:spacing w:line="240" w:lineRule="auto"/>
              <w:ind w:firstLine="0"/>
              <w:rPr>
                <w:sz w:val="24"/>
                <w:szCs w:val="24"/>
              </w:rPr>
            </w:pPr>
            <w:r w:rsidRPr="00CC6391">
              <w:rPr>
                <w:sz w:val="24"/>
                <w:szCs w:val="24"/>
              </w:rPr>
              <w:t>Всего, руб.</w:t>
            </w: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8609" w:type="dxa"/>
            <w:gridSpan w:val="6"/>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bl>
    <w:p w:rsidR="00F02F79" w:rsidRPr="00CC6391" w:rsidRDefault="00F02F79" w:rsidP="00F02F79">
      <w:pPr>
        <w:spacing w:line="240" w:lineRule="auto"/>
        <w:ind w:firstLine="0"/>
        <w:jc w:val="center"/>
        <w:rPr>
          <w:b/>
          <w:sz w:val="24"/>
          <w:szCs w:val="24"/>
        </w:rPr>
      </w:pPr>
    </w:p>
    <w:p w:rsidR="00E044C1" w:rsidRPr="00CC6391" w:rsidRDefault="00F02F79" w:rsidP="00124631">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 № 1 к Коммерческому предложению</w:t>
      </w:r>
    </w:p>
    <w:p w:rsidR="00E044C1" w:rsidRPr="00CC6391" w:rsidRDefault="00F02F79" w:rsidP="00124631">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E044C1" w:rsidRPr="00CC6391" w:rsidRDefault="00F02F79" w:rsidP="00124631">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F02F79" w:rsidRPr="00CC6391" w:rsidRDefault="00F02F79" w:rsidP="00F02F79">
      <w:pPr>
        <w:spacing w:line="240" w:lineRule="auto"/>
        <w:ind w:left="284" w:firstLine="283"/>
        <w:rPr>
          <w:b/>
          <w:sz w:val="24"/>
          <w:szCs w:val="24"/>
        </w:rPr>
      </w:pPr>
    </w:p>
    <w:p w:rsidR="00F02F79" w:rsidRPr="00CC6391" w:rsidRDefault="00F02F79" w:rsidP="00C735D0">
      <w:pPr>
        <w:spacing w:line="240" w:lineRule="auto"/>
        <w:ind w:firstLine="0"/>
        <w:rPr>
          <w:b/>
          <w:sz w:val="24"/>
          <w:szCs w:val="24"/>
        </w:rPr>
      </w:pPr>
      <w:r w:rsidRPr="00CC6391">
        <w:rPr>
          <w:b/>
          <w:sz w:val="24"/>
          <w:szCs w:val="24"/>
        </w:rPr>
        <w:t>Примечание:</w:t>
      </w:r>
      <w:r w:rsidR="00697B9F">
        <w:rPr>
          <w:b/>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F02F79" w:rsidRPr="00CC6391" w:rsidRDefault="00F02F79" w:rsidP="00F02F79">
      <w:pPr>
        <w:pStyle w:val="1a"/>
        <w:widowControl/>
        <w:spacing w:before="0" w:after="0"/>
        <w:ind w:left="1100" w:firstLine="0"/>
        <w:rPr>
          <w:b/>
          <w:sz w:val="24"/>
          <w:szCs w:val="24"/>
        </w:rPr>
      </w:pPr>
    </w:p>
    <w:p w:rsidR="00F02F79" w:rsidRPr="00CC6391" w:rsidRDefault="00F02F79" w:rsidP="00F02F79">
      <w:pPr>
        <w:ind w:firstLine="0"/>
        <w:rPr>
          <w:sz w:val="24"/>
          <w:szCs w:val="24"/>
        </w:rPr>
      </w:pPr>
    </w:p>
    <w:p w:rsidR="00F02F79" w:rsidRPr="00CC6391" w:rsidRDefault="00F02F79" w:rsidP="00F02F79">
      <w:pPr>
        <w:ind w:firstLine="0"/>
        <w:rPr>
          <w:sz w:val="24"/>
          <w:szCs w:val="24"/>
        </w:rPr>
      </w:pPr>
    </w:p>
    <w:p w:rsidR="00F02F79" w:rsidRPr="00CC6391" w:rsidRDefault="00F02F79" w:rsidP="00F02F79">
      <w:pPr>
        <w:spacing w:line="240" w:lineRule="auto"/>
        <w:rPr>
          <w:color w:val="000000"/>
          <w:sz w:val="24"/>
          <w:szCs w:val="24"/>
        </w:rPr>
      </w:pPr>
      <w:r w:rsidRPr="00CC6391">
        <w:rPr>
          <w:color w:val="000000"/>
          <w:sz w:val="24"/>
          <w:szCs w:val="24"/>
        </w:rPr>
        <w:t>_____________________________________________</w:t>
      </w:r>
    </w:p>
    <w:p w:rsidR="00F02F79" w:rsidRPr="00CC6391" w:rsidRDefault="00F02F79" w:rsidP="00F02F79">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F02F79" w:rsidRPr="00CC6391" w:rsidRDefault="00F02F79" w:rsidP="00F02F79">
      <w:pPr>
        <w:spacing w:line="240" w:lineRule="auto"/>
        <w:rPr>
          <w:color w:val="000000"/>
          <w:sz w:val="24"/>
          <w:szCs w:val="24"/>
        </w:rPr>
      </w:pPr>
      <w:r w:rsidRPr="00CC6391">
        <w:rPr>
          <w:color w:val="000000"/>
          <w:sz w:val="24"/>
          <w:szCs w:val="24"/>
        </w:rPr>
        <w:t>_____________________________________________</w:t>
      </w:r>
    </w:p>
    <w:p w:rsidR="00F02F79" w:rsidRPr="00CC6391" w:rsidRDefault="00F02F79" w:rsidP="00F02F79">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7E2A40" w:rsidRPr="00CC6391" w:rsidRDefault="00B620AF" w:rsidP="008955E2">
      <w:pPr>
        <w:pStyle w:val="21"/>
        <w:spacing w:line="276" w:lineRule="auto"/>
        <w:rPr>
          <w:color w:val="000000"/>
          <w:sz w:val="24"/>
          <w:szCs w:val="24"/>
        </w:rPr>
      </w:pPr>
      <w:bookmarkStart w:id="39" w:name="_Ref93264992"/>
      <w:bookmarkStart w:id="40" w:name="_Ref93265116"/>
      <w:bookmarkStart w:id="41" w:name="_Toc429168230"/>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91D42">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Pr="00CC6391"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E92BB7" w:rsidRPr="00CC6391" w:rsidRDefault="00E92BB7"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97B9F">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D10AFF" w:rsidRPr="00CC6391">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Pr="00CC6391" w:rsidRDefault="00B620AF"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7E2A40" w:rsidRPr="00CC6391" w:rsidRDefault="007E2A40"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697B9F" w:rsidRDefault="00697B9F">
      <w:pPr>
        <w:spacing w:line="240" w:lineRule="auto"/>
        <w:ind w:firstLine="0"/>
        <w:jc w:val="left"/>
        <w:rPr>
          <w:b/>
          <w:sz w:val="24"/>
          <w:szCs w:val="24"/>
        </w:rPr>
      </w:pPr>
      <w:bookmarkStart w:id="43" w:name="_Toc90385117"/>
      <w:bookmarkStart w:id="44" w:name="_Toc423378602"/>
      <w:bookmarkStart w:id="45"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29168231"/>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29168232"/>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F055F" w:rsidRPr="00CC6391">
        <w:rPr>
          <w:sz w:val="24"/>
          <w:szCs w:val="24"/>
        </w:rPr>
        <w:t>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(соисполнителями)</w:t>
      </w:r>
      <w:r w:rsidRPr="00CC6391">
        <w:rPr>
          <w:color w:val="000000"/>
          <w:sz w:val="24"/>
          <w:szCs w:val="24"/>
        </w:rPr>
        <w:t xml:space="preserve"> (форма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Форма плана распределения объемов работ между генеральным подрядчиком и субподрядчиками</w:t>
      </w:r>
      <w:bookmarkEnd w:id="63"/>
      <w:bookmarkEnd w:id="64"/>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91D42">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EF055F" w:rsidRPr="00CC6391">
        <w:rPr>
          <w:b/>
          <w:sz w:val="24"/>
          <w:szCs w:val="24"/>
        </w:rPr>
        <w:t>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(соисполнителями)</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6E7E75" w:rsidRPr="00CC6391" w:rsidRDefault="006E7E75" w:rsidP="00D639A9">
      <w:pPr>
        <w:tabs>
          <w:tab w:val="num" w:pos="0"/>
        </w:tabs>
        <w:spacing w:line="276" w:lineRule="auto"/>
        <w:ind w:firstLine="0"/>
        <w:rPr>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Наименование </w:t>
            </w:r>
            <w:r w:rsidR="00EF055F" w:rsidRPr="00CC6391">
              <w:rPr>
                <w:sz w:val="24"/>
                <w:szCs w:val="24"/>
              </w:rPr>
              <w:t>работ</w:t>
            </w:r>
          </w:p>
        </w:tc>
        <w:tc>
          <w:tcPr>
            <w:tcW w:w="1970"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F055F" w:rsidRPr="00CC6391">
              <w:rPr>
                <w:sz w:val="24"/>
                <w:szCs w:val="24"/>
              </w:rPr>
              <w:t>работ</w:t>
            </w:r>
          </w:p>
        </w:tc>
        <w:tc>
          <w:tcPr>
            <w:tcW w:w="3292" w:type="dxa"/>
            <w:gridSpan w:val="2"/>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Стоимость </w:t>
            </w:r>
            <w:r w:rsidR="00EF055F" w:rsidRPr="00CC6391">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D639A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F055F" w:rsidRPr="00CC6391">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5" w:name="_Toc90385123"/>
      <w:bookmarkStart w:id="66" w:name="_Toc93293101"/>
      <w:bookmarkStart w:id="67" w:name="_Toc423378608"/>
      <w:bookmarkStart w:id="68"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proofErr w:type="spellStart"/>
      <w:r w:rsidR="00EF055F" w:rsidRPr="00CC6391">
        <w:rPr>
          <w:sz w:val="24"/>
          <w:szCs w:val="24"/>
        </w:rPr>
        <w:t>подрядчику</w:t>
      </w:r>
      <w:r w:rsidRPr="00CC6391">
        <w:rPr>
          <w:sz w:val="24"/>
          <w:szCs w:val="24"/>
        </w:rPr>
        <w:t>и</w:t>
      </w:r>
      <w:proofErr w:type="spellEnd"/>
      <w:r w:rsidRPr="00CC6391">
        <w:rPr>
          <w:sz w:val="24"/>
          <w:szCs w:val="24"/>
        </w:rPr>
        <w:t xml:space="preserve"> с</w:t>
      </w:r>
      <w:r w:rsidR="00EF055F" w:rsidRPr="00CC6391">
        <w:rPr>
          <w:sz w:val="24"/>
          <w:szCs w:val="24"/>
        </w:rPr>
        <w:t>убподрядчикам</w:t>
      </w:r>
      <w:r w:rsidR="00811766" w:rsidRPr="00CC6391">
        <w:rPr>
          <w:sz w:val="24"/>
          <w:szCs w:val="24"/>
        </w:rPr>
        <w:t xml:space="preserve"> (соисполнителям</w:t>
      </w:r>
      <w:proofErr w:type="gramStart"/>
      <w:r w:rsidR="00811766" w:rsidRPr="00CC6391">
        <w:rPr>
          <w:sz w:val="24"/>
          <w:szCs w:val="24"/>
        </w:rPr>
        <w:t>)</w:t>
      </w:r>
      <w:r w:rsidRPr="00CC6391">
        <w:rPr>
          <w:sz w:val="24"/>
          <w:szCs w:val="24"/>
        </w:rPr>
        <w:t>в</w:t>
      </w:r>
      <w:proofErr w:type="gramEnd"/>
      <w:r w:rsidRPr="00CC6391">
        <w:rPr>
          <w:sz w:val="24"/>
          <w:szCs w:val="24"/>
        </w:rPr>
        <w:t xml:space="preserve">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811766" w:rsidRPr="00CC6391">
        <w:rPr>
          <w:sz w:val="24"/>
          <w:szCs w:val="24"/>
        </w:rPr>
        <w:t>поставки товара/</w:t>
      </w:r>
      <w:r w:rsidR="00EF055F" w:rsidRPr="00CC6391">
        <w:rPr>
          <w:sz w:val="24"/>
          <w:szCs w:val="24"/>
        </w:rPr>
        <w:t>выполнения работ</w:t>
      </w:r>
      <w:r w:rsidR="00811766" w:rsidRPr="00CC6391">
        <w:rPr>
          <w:sz w:val="24"/>
          <w:szCs w:val="24"/>
        </w:rPr>
        <w:t>/оказания услу</w:t>
      </w:r>
      <w:proofErr w:type="gramStart"/>
      <w:r w:rsidR="00811766" w:rsidRPr="00CC6391">
        <w:rPr>
          <w:sz w:val="24"/>
          <w:szCs w:val="24"/>
        </w:rPr>
        <w:t>г</w:t>
      </w:r>
      <w:r w:rsidRPr="00CC6391">
        <w:rPr>
          <w:sz w:val="24"/>
          <w:szCs w:val="24"/>
        </w:rPr>
        <w:t>(</w:t>
      </w:r>
      <w:proofErr w:type="gramEnd"/>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29168233"/>
      <w:r w:rsidRPr="00CC6391">
        <w:rPr>
          <w:sz w:val="24"/>
          <w:szCs w:val="24"/>
        </w:rPr>
        <w:t xml:space="preserve">План распределения объемов </w:t>
      </w:r>
      <w:r w:rsidR="00F719F2" w:rsidRPr="00CC6391">
        <w:rPr>
          <w:sz w:val="24"/>
          <w:szCs w:val="24"/>
        </w:rPr>
        <w:t xml:space="preserve">выполнения работ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плана распределения объемов выполнения работ</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491D42">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F719F2" w:rsidRPr="00CC6391">
        <w:rPr>
          <w:b/>
          <w:sz w:val="24"/>
          <w:szCs w:val="24"/>
        </w:rPr>
        <w:t>выполнения работ</w:t>
      </w:r>
      <w:r w:rsidR="00BF6FA9" w:rsidRPr="00CC6391">
        <w:rPr>
          <w:b/>
          <w:sz w:val="24"/>
          <w:szCs w:val="24"/>
        </w:rPr>
        <w:t xml:space="preserve"> </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Pr="00CC6391"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B620AF" w:rsidRPr="00CC6391" w:rsidRDefault="00B620A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6173D7">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F719F2" w:rsidRPr="00CC6391">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оказание услуг</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proofErr w:type="spellStart"/>
      <w:r w:rsidR="00A00C54" w:rsidRPr="00CC6391">
        <w:rPr>
          <w:sz w:val="24"/>
          <w:szCs w:val="24"/>
        </w:rPr>
        <w:t>оказываемых</w:t>
      </w:r>
      <w:r w:rsidRPr="00CC6391">
        <w:rPr>
          <w:sz w:val="24"/>
          <w:szCs w:val="24"/>
        </w:rPr>
        <w:t>каждой</w:t>
      </w:r>
      <w:proofErr w:type="spellEnd"/>
      <w:r w:rsidRPr="00CC6391">
        <w:rPr>
          <w:sz w:val="24"/>
          <w:szCs w:val="24"/>
        </w:rPr>
        <w:t xml:space="preserve">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proofErr w:type="gramStart"/>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w:t>
      </w:r>
      <w:proofErr w:type="gramEnd"/>
      <w:r w:rsidR="00811766" w:rsidRPr="00CC6391">
        <w:rPr>
          <w:sz w:val="24"/>
          <w:szCs w:val="24"/>
        </w:rPr>
        <w:t xml:space="preserve"> </w:t>
      </w:r>
      <w:proofErr w:type="spellStart"/>
      <w:r w:rsidR="00811766" w:rsidRPr="00CC6391">
        <w:rPr>
          <w:sz w:val="24"/>
          <w:szCs w:val="24"/>
        </w:rPr>
        <w:t>услуг</w:t>
      </w:r>
      <w:r w:rsidRPr="00CC6391">
        <w:rPr>
          <w:sz w:val="24"/>
          <w:szCs w:val="24"/>
        </w:rPr>
        <w:t>отдельно</w:t>
      </w:r>
      <w:proofErr w:type="spellEnd"/>
      <w:r w:rsidRPr="00CC6391">
        <w:rPr>
          <w:sz w:val="24"/>
          <w:szCs w:val="24"/>
        </w:rPr>
        <w:t xml:space="preserve"> для каждой из организаций, входящих в коллективного участника, в соответствии с Графиком </w:t>
      </w:r>
      <w:r w:rsidR="00811766" w:rsidRPr="00CC6391">
        <w:rPr>
          <w:sz w:val="24"/>
          <w:szCs w:val="24"/>
        </w:rPr>
        <w:t>поставки товара/</w:t>
      </w:r>
      <w:r w:rsidR="00F719F2" w:rsidRPr="00CC6391">
        <w:rPr>
          <w:sz w:val="24"/>
          <w:szCs w:val="24"/>
        </w:rPr>
        <w:t>выполнения работ</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29168234"/>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29168235"/>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2" w:name="_Toc207796007"/>
      <w:bookmarkStart w:id="93" w:name="_Toc423378617"/>
      <w:bookmarkStart w:id="94" w:name="_Toc423421120"/>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29168236"/>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29168237"/>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3" w:name="_Toc423378623"/>
      <w:bookmarkStart w:id="104" w:name="_Toc423421126"/>
      <w:r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29168238"/>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491D42">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63B6">
      <w:headerReference w:type="default" r:id="rId17"/>
      <w:footerReference w:type="default" r:id="rId18"/>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677" w:rsidRDefault="00D53677">
      <w:r>
        <w:separator/>
      </w:r>
    </w:p>
  </w:endnote>
  <w:endnote w:type="continuationSeparator" w:id="0">
    <w:p w:rsidR="00D53677" w:rsidRDefault="00D5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861223"/>
    </w:sdtPr>
    <w:sdtEndPr/>
    <w:sdtContent>
      <w:p w:rsidR="00D53677" w:rsidRDefault="00D53677">
        <w:pPr>
          <w:pStyle w:val="af0"/>
          <w:jc w:val="right"/>
        </w:pPr>
        <w:r>
          <w:fldChar w:fldCharType="begin"/>
        </w:r>
        <w:r>
          <w:instrText xml:space="preserve"> PAGE   \* MERGEFORMAT </w:instrText>
        </w:r>
        <w:r>
          <w:fldChar w:fldCharType="separate"/>
        </w:r>
        <w:r w:rsidR="00DC0736">
          <w:rPr>
            <w:noProof/>
          </w:rPr>
          <w:t>1</w:t>
        </w:r>
        <w:r>
          <w:rPr>
            <w:noProof/>
          </w:rPr>
          <w:fldChar w:fldCharType="end"/>
        </w:r>
      </w:p>
    </w:sdtContent>
  </w:sdt>
  <w:p w:rsidR="00D53677" w:rsidRDefault="00D53677" w:rsidP="00050EE0">
    <w:pPr>
      <w:pStyle w:val="af0"/>
    </w:pPr>
  </w:p>
  <w:p w:rsidR="00D53677" w:rsidRDefault="00D536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677" w:rsidRDefault="00D53677">
      <w:r>
        <w:separator/>
      </w:r>
    </w:p>
  </w:footnote>
  <w:footnote w:type="continuationSeparator" w:id="0">
    <w:p w:rsidR="00D53677" w:rsidRDefault="00D53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677" w:rsidRPr="00F01080" w:rsidRDefault="00D53677" w:rsidP="00CC4B64">
    <w:pPr>
      <w:pStyle w:val="ae"/>
      <w:pBdr>
        <w:bottom w:val="none" w:sz="0" w:space="0" w:color="auto"/>
      </w:pBdr>
      <w:tabs>
        <w:tab w:val="clear" w:pos="4153"/>
        <w:tab w:val="clear" w:pos="8306"/>
        <w:tab w:val="center" w:pos="5102"/>
      </w:tabs>
      <w:jc w:val="left"/>
    </w:pPr>
    <w:r>
      <w:tab/>
    </w:r>
  </w:p>
  <w:p w:rsidR="00D53677" w:rsidRDefault="00D53677" w:rsidP="00050EE0"/>
  <w:p w:rsidR="00D53677" w:rsidRDefault="00D536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82D"/>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1D42"/>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5F45"/>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88A"/>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26"/>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39D"/>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073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interaction/servic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A4653-5259-4E2E-B7A5-05DDDF07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6123</Words>
  <Characters>34907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40949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2016-02-02T07:37:00Z</cp:lastPrinted>
  <dcterms:created xsi:type="dcterms:W3CDTF">2016-02-02T08:52:00Z</dcterms:created>
  <dcterms:modified xsi:type="dcterms:W3CDTF">2016-02-02T08:52:00Z</dcterms:modified>
</cp:coreProperties>
</file>